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F92" w:rsidRPr="00E900DC" w:rsidRDefault="00183F92" w:rsidP="00E900D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F45CA3" w:rsidRPr="0089658E" w:rsidRDefault="00E900DC" w:rsidP="0089658E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Технологическая карта внеклассного занятия «Я</w:t>
      </w:r>
      <w:r w:rsidR="00BA0CD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- исследователь»</w:t>
      </w:r>
    </w:p>
    <w:p w:rsidR="00F45CA3" w:rsidRPr="00BA0CD6" w:rsidRDefault="0097291D" w:rsidP="008965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0CD6">
        <w:rPr>
          <w:rFonts w:ascii="Times New Roman" w:hAnsi="Times New Roman" w:cs="Times New Roman"/>
          <w:b/>
          <w:sz w:val="26"/>
          <w:szCs w:val="26"/>
        </w:rPr>
        <w:t xml:space="preserve">учителя начальных классов </w:t>
      </w:r>
      <w:proofErr w:type="spellStart"/>
      <w:r w:rsidR="00E900DC" w:rsidRPr="00BA0CD6">
        <w:rPr>
          <w:rFonts w:ascii="Times New Roman" w:hAnsi="Times New Roman" w:cs="Times New Roman"/>
          <w:b/>
          <w:sz w:val="26"/>
          <w:szCs w:val="26"/>
        </w:rPr>
        <w:t>Дорожко</w:t>
      </w:r>
      <w:proofErr w:type="spellEnd"/>
      <w:r w:rsidR="00E900DC" w:rsidRPr="00BA0CD6">
        <w:rPr>
          <w:rFonts w:ascii="Times New Roman" w:hAnsi="Times New Roman" w:cs="Times New Roman"/>
          <w:b/>
          <w:sz w:val="26"/>
          <w:szCs w:val="26"/>
        </w:rPr>
        <w:t xml:space="preserve"> Н.П.</w:t>
      </w:r>
      <w:r w:rsidR="002E045F" w:rsidRPr="00BA0CD6">
        <w:rPr>
          <w:rFonts w:ascii="Times New Roman" w:hAnsi="Times New Roman" w:cs="Times New Roman"/>
          <w:b/>
          <w:sz w:val="26"/>
          <w:szCs w:val="26"/>
        </w:rPr>
        <w:t>.</w:t>
      </w:r>
    </w:p>
    <w:p w:rsidR="0089658E" w:rsidRPr="00BA0CD6" w:rsidRDefault="0089658E" w:rsidP="008965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F45CA3" w:rsidRPr="00BA0CD6" w:rsidRDefault="00F45CA3" w:rsidP="0089658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A0CD6">
        <w:rPr>
          <w:rFonts w:ascii="Times New Roman" w:hAnsi="Times New Roman" w:cs="Times New Roman"/>
          <w:b/>
          <w:sz w:val="26"/>
          <w:szCs w:val="26"/>
        </w:rPr>
        <w:t xml:space="preserve">Школа, класс: </w:t>
      </w:r>
      <w:r w:rsidR="00297E19" w:rsidRPr="00BA0CD6">
        <w:rPr>
          <w:rFonts w:ascii="Times New Roman" w:hAnsi="Times New Roman" w:cs="Times New Roman"/>
          <w:b/>
          <w:sz w:val="26"/>
          <w:szCs w:val="26"/>
        </w:rPr>
        <w:t xml:space="preserve">МОУ «Гимназия №6», </w:t>
      </w:r>
      <w:r w:rsidR="00E900DC" w:rsidRPr="00BA0CD6">
        <w:rPr>
          <w:rFonts w:ascii="Times New Roman" w:hAnsi="Times New Roman" w:cs="Times New Roman"/>
          <w:b/>
          <w:sz w:val="26"/>
          <w:szCs w:val="26"/>
        </w:rPr>
        <w:t>2б</w:t>
      </w:r>
      <w:r w:rsidRPr="00BA0CD6">
        <w:rPr>
          <w:rFonts w:ascii="Times New Roman" w:hAnsi="Times New Roman" w:cs="Times New Roman"/>
          <w:b/>
          <w:sz w:val="26"/>
          <w:szCs w:val="26"/>
        </w:rPr>
        <w:t xml:space="preserve"> класс.</w:t>
      </w:r>
    </w:p>
    <w:p w:rsidR="006E6E18" w:rsidRDefault="00BA0CD6" w:rsidP="0089658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Тема</w:t>
      </w:r>
      <w:r w:rsidR="002E045F">
        <w:rPr>
          <w:rFonts w:ascii="Times New Roman" w:hAnsi="Times New Roman" w:cs="Times New Roman"/>
          <w:sz w:val="26"/>
          <w:szCs w:val="26"/>
        </w:rPr>
        <w:t>: Наблюдения, рассуждения, выводы.</w:t>
      </w:r>
    </w:p>
    <w:p w:rsidR="009B34E0" w:rsidRPr="006E6E18" w:rsidRDefault="00E900DC" w:rsidP="006E6E18">
      <w:pPr>
        <w:autoSpaceDE w:val="0"/>
        <w:autoSpaceDN w:val="0"/>
        <w:adjustRightInd w:val="0"/>
        <w:spacing w:after="0"/>
        <w:jc w:val="both"/>
        <w:rPr>
          <w:rFonts w:ascii="Times New Roman" w:eastAsia="JournalC" w:hAnsi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Цель занятия</w:t>
      </w:r>
      <w:r w:rsidR="00F45CA3" w:rsidRPr="0089658E">
        <w:rPr>
          <w:rFonts w:ascii="Times New Roman" w:hAnsi="Times New Roman" w:cs="Times New Roman"/>
          <w:sz w:val="26"/>
          <w:szCs w:val="26"/>
        </w:rPr>
        <w:t xml:space="preserve">: </w:t>
      </w:r>
      <w:r w:rsidR="009B34E0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Создать условия </w:t>
      </w:r>
      <w:r w:rsidR="00183F92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 </w:t>
      </w:r>
      <w:r w:rsidR="008E0811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целостного </w:t>
      </w:r>
      <w:r w:rsidR="006E6E18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представления </w:t>
      </w:r>
      <w:r w:rsidR="002E045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понятий: «наблюдение», «рассуждения», «выводы»</w:t>
      </w:r>
      <w:r w:rsidR="006E6E18">
        <w:rPr>
          <w:rFonts w:ascii="Times New Roman" w:eastAsia="JournalC" w:hAnsi="Times New Roman"/>
          <w:sz w:val="26"/>
          <w:szCs w:val="26"/>
          <w:lang w:eastAsia="ru-RU"/>
        </w:rPr>
        <w:t xml:space="preserve">. В ходе практической работы </w:t>
      </w:r>
      <w:r w:rsidR="009B34E0" w:rsidRPr="0089658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исследовать влияние физической нагрузки на </w:t>
      </w:r>
      <w:r w:rsidR="007047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частоту пульса.</w:t>
      </w:r>
    </w:p>
    <w:p w:rsidR="009B34E0" w:rsidRPr="0089658E" w:rsidRDefault="00E900DC" w:rsidP="0089658E">
      <w:pPr>
        <w:spacing w:after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Задачи занятия</w:t>
      </w:r>
      <w:r w:rsidR="009B34E0" w:rsidRPr="0089658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9B34E0" w:rsidRPr="0089658E" w:rsidRDefault="009B34E0" w:rsidP="0089658E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89658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Образовательные</w:t>
      </w:r>
      <w:r w:rsidRPr="0089658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:</w:t>
      </w:r>
      <w:r w:rsidR="00183F92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E6E18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Дать представление</w:t>
      </w:r>
      <w:r w:rsidR="002E04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понятиях: «наблюдение», «рассуждения», «выводы»</w:t>
      </w:r>
      <w:r w:rsidR="002E045F">
        <w:rPr>
          <w:rFonts w:ascii="Times New Roman" w:eastAsia="JournalC" w:hAnsi="Times New Roman"/>
          <w:sz w:val="26"/>
          <w:szCs w:val="26"/>
          <w:lang w:eastAsia="ru-RU"/>
        </w:rPr>
        <w:t xml:space="preserve">. Их сходством и различием. </w:t>
      </w:r>
      <w:r w:rsidR="006E6E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Познакомиться с новым прибором </w:t>
      </w:r>
      <w:proofErr w:type="spellStart"/>
      <w:r w:rsidR="006E6E18">
        <w:rPr>
          <w:rFonts w:ascii="Times New Roman" w:eastAsia="Times New Roman" w:hAnsi="Times New Roman" w:cs="Times New Roman"/>
          <w:sz w:val="26"/>
          <w:szCs w:val="26"/>
          <w:lang w:eastAsia="ru-RU"/>
        </w:rPr>
        <w:t>ЛабДиском</w:t>
      </w:r>
      <w:proofErr w:type="spellEnd"/>
      <w:r w:rsidR="006E6E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708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Научиться определять пульс при помощи </w:t>
      </w:r>
      <w:proofErr w:type="spellStart"/>
      <w:r w:rsidR="008708E7">
        <w:rPr>
          <w:rFonts w:ascii="Times New Roman" w:eastAsia="Times New Roman" w:hAnsi="Times New Roman" w:cs="Times New Roman"/>
          <w:sz w:val="26"/>
          <w:szCs w:val="26"/>
          <w:lang w:eastAsia="ru-RU"/>
        </w:rPr>
        <w:t>ЛабДиска</w:t>
      </w:r>
      <w:proofErr w:type="spellEnd"/>
      <w:r w:rsidR="008708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Выявить, от чего зависит частота</w:t>
      </w:r>
      <w:r w:rsidR="007047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пульса</w:t>
      </w:r>
      <w:r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965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34E0" w:rsidRPr="0089658E" w:rsidRDefault="009B34E0" w:rsidP="0089658E">
      <w:pPr>
        <w:pStyle w:val="1"/>
        <w:spacing w:before="0" w:beforeAutospacing="0" w:after="0" w:afterAutospacing="0" w:line="276" w:lineRule="auto"/>
        <w:ind w:left="851"/>
        <w:contextualSpacing/>
        <w:jc w:val="both"/>
        <w:rPr>
          <w:sz w:val="26"/>
          <w:szCs w:val="26"/>
        </w:rPr>
      </w:pPr>
      <w:r w:rsidRPr="0089658E">
        <w:rPr>
          <w:bCs/>
          <w:i/>
          <w:sz w:val="26"/>
          <w:szCs w:val="26"/>
        </w:rPr>
        <w:t>Развивающие</w:t>
      </w:r>
      <w:r w:rsidRPr="0089658E">
        <w:rPr>
          <w:i/>
          <w:sz w:val="26"/>
          <w:szCs w:val="26"/>
        </w:rPr>
        <w:t>:</w:t>
      </w:r>
      <w:r w:rsidRPr="0089658E">
        <w:rPr>
          <w:iCs/>
          <w:sz w:val="26"/>
          <w:szCs w:val="26"/>
        </w:rPr>
        <w:t xml:space="preserve"> Дать возможность детям быть активными участниками целеполагания.  Развивать речь учащихся через организацию</w:t>
      </w:r>
      <w:r w:rsidR="00E900DC">
        <w:rPr>
          <w:iCs/>
          <w:sz w:val="26"/>
          <w:szCs w:val="26"/>
        </w:rPr>
        <w:t xml:space="preserve"> диалогического общения</w:t>
      </w:r>
      <w:r w:rsidRPr="0089658E">
        <w:rPr>
          <w:iCs/>
          <w:sz w:val="26"/>
          <w:szCs w:val="26"/>
        </w:rPr>
        <w:t>. Включать детей в разрешение учебных проблемных ситуаций для р</w:t>
      </w:r>
      <w:r w:rsidR="00BA0CD6">
        <w:rPr>
          <w:iCs/>
          <w:sz w:val="26"/>
          <w:szCs w:val="26"/>
        </w:rPr>
        <w:t>азвития их логического мышления.</w:t>
      </w:r>
      <w:r w:rsidRPr="0089658E">
        <w:rPr>
          <w:iCs/>
          <w:sz w:val="26"/>
          <w:szCs w:val="26"/>
        </w:rPr>
        <w:t xml:space="preserve"> Формировать умение анализировать, обобщать, делать выводы</w:t>
      </w:r>
    </w:p>
    <w:p w:rsidR="00F45CA3" w:rsidRPr="0089658E" w:rsidRDefault="009B34E0" w:rsidP="0089658E">
      <w:pPr>
        <w:autoSpaceDE w:val="0"/>
        <w:autoSpaceDN w:val="0"/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89658E">
        <w:rPr>
          <w:rFonts w:ascii="Times New Roman" w:hAnsi="Times New Roman" w:cs="Times New Roman"/>
          <w:bCs/>
          <w:i/>
          <w:sz w:val="26"/>
          <w:szCs w:val="26"/>
        </w:rPr>
        <w:t>Воспитательные:</w:t>
      </w:r>
      <w:r w:rsidRPr="0089658E">
        <w:rPr>
          <w:rFonts w:ascii="Times New Roman" w:hAnsi="Times New Roman" w:cs="Times New Roman"/>
          <w:sz w:val="26"/>
          <w:szCs w:val="26"/>
        </w:rPr>
        <w:t xml:space="preserve"> Воспитание у учащихся культуры речи, развитие навыка работы с таблицами, тестами. Воспитание бережного отношения к своему здоровью.</w:t>
      </w:r>
      <w:r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Прививать навыки здорового образа жизни; воспитывать личную ответственность за выполнение коллективной работы.</w:t>
      </w:r>
    </w:p>
    <w:p w:rsidR="00F45CA3" w:rsidRPr="0089658E" w:rsidRDefault="00F45CA3" w:rsidP="0089658E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9658E">
        <w:rPr>
          <w:rFonts w:ascii="Times New Roman" w:hAnsi="Times New Roman" w:cs="Times New Roman"/>
          <w:b/>
          <w:sz w:val="26"/>
          <w:szCs w:val="26"/>
        </w:rPr>
        <w:t>Планируемые</w:t>
      </w:r>
      <w:r w:rsidR="00183F92" w:rsidRPr="0089658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83F92" w:rsidRPr="0089658E">
        <w:rPr>
          <w:rFonts w:ascii="Times New Roman" w:hAnsi="Times New Roman" w:cs="Times New Roman"/>
          <w:b/>
          <w:sz w:val="26"/>
          <w:szCs w:val="26"/>
        </w:rPr>
        <w:t>метапредметные</w:t>
      </w:r>
      <w:proofErr w:type="spellEnd"/>
      <w:r w:rsidR="00183F92" w:rsidRPr="0089658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0CD6">
        <w:rPr>
          <w:rFonts w:ascii="Times New Roman" w:hAnsi="Times New Roman" w:cs="Times New Roman"/>
          <w:b/>
          <w:sz w:val="26"/>
          <w:szCs w:val="26"/>
        </w:rPr>
        <w:t>результаты</w:t>
      </w:r>
      <w:proofErr w:type="gramStart"/>
      <w:r w:rsidR="00BA0C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658E">
        <w:rPr>
          <w:rFonts w:ascii="Times New Roman" w:hAnsi="Times New Roman" w:cs="Times New Roman"/>
          <w:b/>
          <w:sz w:val="26"/>
          <w:szCs w:val="26"/>
        </w:rPr>
        <w:t>:</w:t>
      </w:r>
      <w:proofErr w:type="gramEnd"/>
    </w:p>
    <w:p w:rsidR="00183F92" w:rsidRPr="0089658E" w:rsidRDefault="009B34E0" w:rsidP="0089658E">
      <w:pPr>
        <w:spacing w:after="0"/>
        <w:ind w:left="85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9658E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Познавательные УУД.</w:t>
      </w:r>
    </w:p>
    <w:p w:rsidR="009B34E0" w:rsidRDefault="009B34E0" w:rsidP="0089658E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поиск информации из рассказа учителя, из материалов учебных пособий, дополнительной литературы, личного опыта, используя макеты и схемы при работе над темой.</w:t>
      </w:r>
      <w:r w:rsidR="00183F92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47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Учить </w:t>
      </w:r>
      <w:r w:rsidR="00704702">
        <w:rPr>
          <w:rFonts w:ascii="Times New Roman" w:hAnsi="Times New Roman" w:cs="Times New Roman"/>
          <w:sz w:val="26"/>
          <w:szCs w:val="26"/>
        </w:rPr>
        <w:t>п</w:t>
      </w:r>
      <w:r w:rsidRPr="0089658E">
        <w:rPr>
          <w:rFonts w:ascii="Times New Roman" w:hAnsi="Times New Roman" w:cs="Times New Roman"/>
          <w:sz w:val="26"/>
          <w:szCs w:val="26"/>
        </w:rPr>
        <w:t>роводить сравнение объектов по заданным о</w:t>
      </w:r>
      <w:r w:rsidR="00183F92" w:rsidRPr="0089658E">
        <w:rPr>
          <w:rFonts w:ascii="Times New Roman" w:hAnsi="Times New Roman" w:cs="Times New Roman"/>
          <w:sz w:val="26"/>
          <w:szCs w:val="26"/>
        </w:rPr>
        <w:t xml:space="preserve">снованиям (критериям), </w:t>
      </w:r>
      <w:r w:rsidR="008E0811" w:rsidRPr="0089658E">
        <w:rPr>
          <w:rFonts w:ascii="Times New Roman" w:hAnsi="Times New Roman" w:cs="Times New Roman"/>
          <w:sz w:val="26"/>
          <w:szCs w:val="26"/>
        </w:rPr>
        <w:t xml:space="preserve">уметь </w:t>
      </w:r>
      <w:r w:rsidR="00183F92" w:rsidRPr="0089658E">
        <w:rPr>
          <w:rFonts w:ascii="Times New Roman" w:hAnsi="Times New Roman" w:cs="Times New Roman"/>
          <w:sz w:val="26"/>
          <w:szCs w:val="26"/>
        </w:rPr>
        <w:t>обобщать</w:t>
      </w:r>
      <w:r w:rsidRPr="0089658E">
        <w:rPr>
          <w:rFonts w:ascii="Times New Roman" w:hAnsi="Times New Roman" w:cs="Times New Roman"/>
          <w:sz w:val="26"/>
          <w:szCs w:val="26"/>
        </w:rPr>
        <w:t>.</w:t>
      </w:r>
    </w:p>
    <w:p w:rsidR="008708E7" w:rsidRPr="0089658E" w:rsidRDefault="008708E7" w:rsidP="008708E7">
      <w:pPr>
        <w:pStyle w:val="a4"/>
        <w:spacing w:after="0"/>
        <w:ind w:left="851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89658E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Регулятивные УУД.</w:t>
      </w:r>
    </w:p>
    <w:p w:rsidR="008708E7" w:rsidRPr="0089658E" w:rsidRDefault="008708E7" w:rsidP="008708E7">
      <w:pPr>
        <w:pStyle w:val="a4"/>
        <w:spacing w:after="0"/>
        <w:ind w:left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Принимать, ставить учебно-познавательною задачу. Планировать своё действие в соответствии с поставленной задачей.</w:t>
      </w:r>
    </w:p>
    <w:p w:rsidR="008708E7" w:rsidRPr="008708E7" w:rsidRDefault="008708E7" w:rsidP="008708E7">
      <w:pPr>
        <w:pStyle w:val="a4"/>
        <w:spacing w:after="0"/>
        <w:ind w:left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658E">
        <w:rPr>
          <w:rFonts w:ascii="Times New Roman" w:hAnsi="Times New Roman" w:cs="Times New Roman"/>
          <w:sz w:val="26"/>
          <w:szCs w:val="26"/>
        </w:rPr>
        <w:t>Оценивать совместно с учителем и одноклассниками результаты своих действий, вносить соответствующие коррективы.</w:t>
      </w:r>
    </w:p>
    <w:p w:rsidR="00F45CA3" w:rsidRDefault="002106FC" w:rsidP="0089658E">
      <w:pPr>
        <w:pStyle w:val="a8"/>
        <w:shd w:val="clear" w:color="auto" w:fill="FFFFFF"/>
        <w:spacing w:before="0" w:beforeAutospacing="0" w:after="0" w:afterAutospacing="0" w:line="276" w:lineRule="auto"/>
        <w:ind w:left="851"/>
        <w:jc w:val="both"/>
        <w:rPr>
          <w:sz w:val="26"/>
          <w:szCs w:val="26"/>
        </w:rPr>
      </w:pPr>
      <w:r w:rsidRPr="0089658E">
        <w:rPr>
          <w:rStyle w:val="ab"/>
          <w:b w:val="0"/>
          <w:i/>
          <w:sz w:val="26"/>
          <w:szCs w:val="26"/>
        </w:rPr>
        <w:lastRenderedPageBreak/>
        <w:t>Коммуникативные УУД:</w:t>
      </w:r>
      <w:r w:rsidRPr="0089658E">
        <w:rPr>
          <w:sz w:val="26"/>
          <w:szCs w:val="26"/>
        </w:rPr>
        <w:t xml:space="preserve"> Развиваем умение слушать и понимать других. Строить речевое высказывание в соответствии с поставленными задачами. Оформлять свои мысли в устной форме.</w:t>
      </w:r>
    </w:p>
    <w:p w:rsidR="008708E7" w:rsidRPr="008708E7" w:rsidRDefault="008708E7" w:rsidP="008708E7">
      <w:pPr>
        <w:spacing w:after="0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89658E">
        <w:rPr>
          <w:rFonts w:ascii="Times New Roman" w:hAnsi="Times New Roman" w:cs="Times New Roman"/>
          <w:i/>
          <w:sz w:val="26"/>
          <w:szCs w:val="26"/>
        </w:rPr>
        <w:t>Личностные УУД:</w:t>
      </w:r>
      <w:r w:rsidRPr="0089658E">
        <w:rPr>
          <w:rFonts w:ascii="Times New Roman" w:hAnsi="Times New Roman" w:cs="Times New Roman"/>
          <w:sz w:val="26"/>
          <w:szCs w:val="26"/>
        </w:rPr>
        <w:t xml:space="preserve"> Сформировать положительное отношение к школе и учебной д</w:t>
      </w:r>
      <w:r w:rsidR="00BA0CD6">
        <w:rPr>
          <w:rFonts w:ascii="Times New Roman" w:hAnsi="Times New Roman" w:cs="Times New Roman"/>
          <w:sz w:val="26"/>
          <w:szCs w:val="26"/>
        </w:rPr>
        <w:t>еятельности</w:t>
      </w:r>
      <w:r w:rsidRPr="0089658E">
        <w:rPr>
          <w:rFonts w:ascii="Times New Roman" w:hAnsi="Times New Roman" w:cs="Times New Roman"/>
          <w:sz w:val="26"/>
          <w:szCs w:val="26"/>
        </w:rPr>
        <w:t xml:space="preserve">.  Формировать внутреннюю позицию школьника на уровне положительного отношения к школе; первичных умений оценки работ, ответов одноклассников на основе заданных критериев успешности учебной деятельности; представления о ценности и уникальности природного мира, </w:t>
      </w:r>
      <w:proofErr w:type="spellStart"/>
      <w:r w:rsidRPr="0089658E">
        <w:rPr>
          <w:rFonts w:ascii="Times New Roman" w:hAnsi="Times New Roman" w:cs="Times New Roman"/>
          <w:sz w:val="26"/>
          <w:szCs w:val="26"/>
        </w:rPr>
        <w:t>здоровьесберегающем</w:t>
      </w:r>
      <w:proofErr w:type="spellEnd"/>
      <w:r w:rsidRPr="0089658E">
        <w:rPr>
          <w:rFonts w:ascii="Times New Roman" w:hAnsi="Times New Roman" w:cs="Times New Roman"/>
          <w:sz w:val="26"/>
          <w:szCs w:val="26"/>
        </w:rPr>
        <w:t xml:space="preserve"> поведении. </w:t>
      </w:r>
    </w:p>
    <w:p w:rsidR="00F45CA3" w:rsidRPr="0089658E" w:rsidRDefault="00F45CA3" w:rsidP="008965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9658E">
        <w:rPr>
          <w:rFonts w:ascii="Times New Roman" w:hAnsi="Times New Roman" w:cs="Times New Roman"/>
          <w:b/>
          <w:sz w:val="26"/>
          <w:szCs w:val="26"/>
        </w:rPr>
        <w:t>Основные формы</w:t>
      </w:r>
      <w:r w:rsidR="008E0811" w:rsidRPr="0089658E">
        <w:rPr>
          <w:rFonts w:ascii="Times New Roman" w:hAnsi="Times New Roman" w:cs="Times New Roman"/>
          <w:b/>
          <w:sz w:val="26"/>
          <w:szCs w:val="26"/>
        </w:rPr>
        <w:t xml:space="preserve"> -</w:t>
      </w:r>
      <w:r w:rsidRPr="0089658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E0811" w:rsidRPr="0089658E">
        <w:rPr>
          <w:rFonts w:ascii="Times New Roman" w:hAnsi="Times New Roman" w:cs="Times New Roman"/>
          <w:sz w:val="26"/>
          <w:szCs w:val="26"/>
        </w:rPr>
        <w:t>фронтальная, групповая;</w:t>
      </w:r>
      <w:r w:rsidR="008E0811" w:rsidRPr="0089658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9658E">
        <w:rPr>
          <w:rFonts w:ascii="Times New Roman" w:hAnsi="Times New Roman" w:cs="Times New Roman"/>
          <w:b/>
          <w:sz w:val="26"/>
          <w:szCs w:val="26"/>
        </w:rPr>
        <w:t>методы организации познавательной деятельности обучающихся</w:t>
      </w:r>
      <w:r w:rsidR="008E0811" w:rsidRPr="0089658E">
        <w:rPr>
          <w:rFonts w:ascii="Times New Roman" w:hAnsi="Times New Roman" w:cs="Times New Roman"/>
          <w:sz w:val="26"/>
          <w:szCs w:val="26"/>
        </w:rPr>
        <w:t xml:space="preserve"> - </w:t>
      </w:r>
      <w:r w:rsidRPr="0089658E">
        <w:rPr>
          <w:rFonts w:ascii="Times New Roman" w:hAnsi="Times New Roman" w:cs="Times New Roman"/>
          <w:sz w:val="26"/>
          <w:szCs w:val="26"/>
        </w:rPr>
        <w:t xml:space="preserve"> сло</w:t>
      </w:r>
      <w:r w:rsidR="009B34E0" w:rsidRPr="0089658E">
        <w:rPr>
          <w:rFonts w:ascii="Times New Roman" w:hAnsi="Times New Roman" w:cs="Times New Roman"/>
          <w:sz w:val="26"/>
          <w:szCs w:val="26"/>
        </w:rPr>
        <w:t xml:space="preserve">весный, наглядный, практический, </w:t>
      </w:r>
      <w:r w:rsidR="00183F92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проблемно - исследовательский</w:t>
      </w:r>
      <w:r w:rsidR="009B34E0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96694" w:rsidRPr="0089658E" w:rsidRDefault="00F45CA3" w:rsidP="008965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9658E">
        <w:rPr>
          <w:rFonts w:ascii="Times New Roman" w:hAnsi="Times New Roman" w:cs="Times New Roman"/>
          <w:b/>
          <w:sz w:val="26"/>
          <w:szCs w:val="26"/>
        </w:rPr>
        <w:t>Оборудование:</w:t>
      </w:r>
      <w:r w:rsidRPr="0089658E">
        <w:rPr>
          <w:rFonts w:ascii="Times New Roman" w:hAnsi="Times New Roman" w:cs="Times New Roman"/>
          <w:sz w:val="26"/>
          <w:szCs w:val="26"/>
        </w:rPr>
        <w:t xml:space="preserve"> интеракти</w:t>
      </w:r>
      <w:r w:rsidR="002106FC" w:rsidRPr="0089658E">
        <w:rPr>
          <w:rFonts w:ascii="Times New Roman" w:hAnsi="Times New Roman" w:cs="Times New Roman"/>
          <w:sz w:val="26"/>
          <w:szCs w:val="26"/>
        </w:rPr>
        <w:t>в</w:t>
      </w:r>
      <w:r w:rsidR="00E900DC">
        <w:rPr>
          <w:rFonts w:ascii="Times New Roman" w:hAnsi="Times New Roman" w:cs="Times New Roman"/>
          <w:sz w:val="26"/>
          <w:szCs w:val="26"/>
        </w:rPr>
        <w:t xml:space="preserve">ная </w:t>
      </w:r>
      <w:r w:rsidR="00BA0CD6">
        <w:rPr>
          <w:rFonts w:ascii="Times New Roman" w:hAnsi="Times New Roman" w:cs="Times New Roman"/>
          <w:sz w:val="26"/>
          <w:szCs w:val="26"/>
        </w:rPr>
        <w:t>доска, презентация</w:t>
      </w:r>
      <w:proofErr w:type="gramStart"/>
      <w:r w:rsidR="00BA0CD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9B34E0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карточки для работы в группах, ин</w:t>
      </w:r>
      <w:r w:rsidR="002106FC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дивидуальные маршрутные листы, </w:t>
      </w:r>
      <w:r w:rsidR="009B34E0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тонометр,</w:t>
      </w:r>
      <w:r w:rsidR="002106FC" w:rsidRPr="0089658E">
        <w:rPr>
          <w:rFonts w:ascii="Times New Roman" w:hAnsi="Times New Roman" w:cs="Times New Roman"/>
          <w:sz w:val="26"/>
          <w:szCs w:val="26"/>
        </w:rPr>
        <w:t xml:space="preserve"> цифровая лаборатория</w:t>
      </w:r>
      <w:r w:rsidR="009B34E0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106FC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ЛабДиск</w:t>
      </w:r>
      <w:proofErr w:type="spellEnd"/>
      <w:r w:rsidR="002106FC" w:rsidRPr="0089658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B34E0" w:rsidRPr="0089658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E0811" w:rsidRPr="0089658E">
        <w:rPr>
          <w:rFonts w:ascii="Times New Roman" w:hAnsi="Times New Roman" w:cs="Times New Roman"/>
          <w:sz w:val="26"/>
          <w:szCs w:val="26"/>
        </w:rPr>
        <w:t>проектор, скакалки</w:t>
      </w:r>
      <w:r w:rsidR="002106FC" w:rsidRPr="0089658E">
        <w:rPr>
          <w:rFonts w:ascii="Times New Roman" w:hAnsi="Times New Roman" w:cs="Times New Roman"/>
          <w:sz w:val="26"/>
          <w:szCs w:val="26"/>
        </w:rPr>
        <w:t>.</w:t>
      </w:r>
    </w:p>
    <w:p w:rsidR="00183F92" w:rsidRPr="0089658E" w:rsidRDefault="00183F92" w:rsidP="008965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33490" w:rsidRPr="0089658E" w:rsidRDefault="00BA198B" w:rsidP="0089658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658E">
        <w:rPr>
          <w:rFonts w:ascii="Times New Roman" w:hAnsi="Times New Roman" w:cs="Times New Roman"/>
          <w:b/>
          <w:sz w:val="26"/>
          <w:szCs w:val="26"/>
        </w:rPr>
        <w:t>Ход урока</w:t>
      </w: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7230"/>
        <w:gridCol w:w="3543"/>
        <w:gridCol w:w="2835"/>
      </w:tblGrid>
      <w:tr w:rsidR="00BF524E" w:rsidRPr="0089658E" w:rsidTr="003E03DD">
        <w:tc>
          <w:tcPr>
            <w:tcW w:w="2410" w:type="dxa"/>
            <w:vAlign w:val="center"/>
          </w:tcPr>
          <w:p w:rsidR="00BA198B" w:rsidRPr="0089658E" w:rsidRDefault="00BA0CD6" w:rsidP="0089658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Этапы занятия</w:t>
            </w:r>
          </w:p>
        </w:tc>
        <w:tc>
          <w:tcPr>
            <w:tcW w:w="7230" w:type="dxa"/>
            <w:vAlign w:val="center"/>
          </w:tcPr>
          <w:p w:rsidR="00BA198B" w:rsidRPr="0089658E" w:rsidRDefault="00BA198B" w:rsidP="0089658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Деятельность учителя</w:t>
            </w:r>
          </w:p>
        </w:tc>
        <w:tc>
          <w:tcPr>
            <w:tcW w:w="3543" w:type="dxa"/>
            <w:vAlign w:val="center"/>
          </w:tcPr>
          <w:p w:rsidR="00BA198B" w:rsidRPr="0089658E" w:rsidRDefault="00BA198B" w:rsidP="0089658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Деятельность учащихся</w:t>
            </w:r>
          </w:p>
        </w:tc>
        <w:tc>
          <w:tcPr>
            <w:tcW w:w="2835" w:type="dxa"/>
            <w:vAlign w:val="center"/>
          </w:tcPr>
          <w:p w:rsidR="00BA198B" w:rsidRPr="0089658E" w:rsidRDefault="00BA198B" w:rsidP="0089658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Формирование УУД</w:t>
            </w:r>
          </w:p>
        </w:tc>
      </w:tr>
      <w:tr w:rsidR="00BF524E" w:rsidRPr="0089658E" w:rsidTr="003E03DD">
        <w:tc>
          <w:tcPr>
            <w:tcW w:w="2410" w:type="dxa"/>
          </w:tcPr>
          <w:p w:rsidR="00B32B46" w:rsidRPr="0089658E" w:rsidRDefault="00B32B46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198B" w:rsidRPr="0089658E" w:rsidRDefault="001A35FD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BA198B" w:rsidRPr="0089658E">
              <w:rPr>
                <w:rFonts w:ascii="Times New Roman" w:hAnsi="Times New Roman" w:cs="Times New Roman"/>
                <w:sz w:val="26"/>
                <w:szCs w:val="26"/>
              </w:rPr>
              <w:t>Самоопределение к деятельности.</w:t>
            </w:r>
          </w:p>
          <w:p w:rsidR="00BA198B" w:rsidRPr="0089658E" w:rsidRDefault="00BA198B" w:rsidP="0089658E">
            <w:pPr>
              <w:spacing w:line="276" w:lineRule="auto"/>
              <w:ind w:right="-115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Организационный момент.</w:t>
            </w:r>
          </w:p>
        </w:tc>
        <w:tc>
          <w:tcPr>
            <w:tcW w:w="7230" w:type="dxa"/>
          </w:tcPr>
          <w:p w:rsidR="00B32B46" w:rsidRPr="00B60214" w:rsidRDefault="00B32B46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045F" w:rsidRPr="00B60214" w:rsidRDefault="002E045F" w:rsidP="002E045F">
            <w:pPr>
              <w:pStyle w:val="a7"/>
              <w:rPr>
                <w:rFonts w:ascii="Times New Roman" w:hAnsi="Times New Roman"/>
                <w:b/>
                <w:sz w:val="26"/>
                <w:szCs w:val="26"/>
              </w:rPr>
            </w:pPr>
            <w:r w:rsidRPr="00B60214">
              <w:rPr>
                <w:rFonts w:ascii="Times New Roman" w:hAnsi="Times New Roman"/>
                <w:sz w:val="26"/>
                <w:szCs w:val="26"/>
              </w:rPr>
              <w:t xml:space="preserve">Когда-то французский философ Жан-Жак Руссо сказал: «Вы талантливые дети! Когда-нибудь вы сами приятно поразитесь, как много и хорошо умеете, если будете постоянно над собой работать, </w:t>
            </w:r>
            <w:r w:rsidRPr="00B60214">
              <w:rPr>
                <w:rFonts w:ascii="Times New Roman" w:hAnsi="Times New Roman"/>
                <w:b/>
                <w:sz w:val="26"/>
                <w:szCs w:val="26"/>
              </w:rPr>
              <w:t>наблюдать, рассуждать и делать выводы.</w:t>
            </w:r>
          </w:p>
          <w:p w:rsidR="002E045F" w:rsidRPr="00B60214" w:rsidRDefault="00BA0CD6" w:rsidP="002E04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 желаю вам сегодня на занятии </w:t>
            </w:r>
            <w:r w:rsidR="002E045F" w:rsidRPr="00B60214">
              <w:rPr>
                <w:rFonts w:ascii="Times New Roman" w:hAnsi="Times New Roman" w:cs="Times New Roman"/>
                <w:sz w:val="26"/>
                <w:szCs w:val="26"/>
              </w:rPr>
              <w:t>убедиться в правильности этого высказывания.</w:t>
            </w:r>
          </w:p>
          <w:p w:rsidR="002E045F" w:rsidRPr="00B60214" w:rsidRDefault="002E045F" w:rsidP="002E04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045F" w:rsidRPr="00B60214" w:rsidRDefault="002E045F" w:rsidP="002E04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Мы сегодня будем наблюдать, рассуждать и делать выводы.</w:t>
            </w:r>
          </w:p>
          <w:p w:rsidR="002E045F" w:rsidRPr="00B60214" w:rsidRDefault="002E045F" w:rsidP="002E04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045F" w:rsidRPr="00B60214" w:rsidRDefault="002E045F" w:rsidP="002E04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- Кто считает себя наблюдательным ребенком?</w:t>
            </w:r>
          </w:p>
          <w:p w:rsidR="00590453" w:rsidRPr="00B60214" w:rsidRDefault="00590453" w:rsidP="002E04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4F9B" w:rsidRPr="00B60214" w:rsidRDefault="00590453" w:rsidP="002E04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Замечательно. Вы все у меня очень наблюдательные.</w:t>
            </w:r>
          </w:p>
          <w:p w:rsidR="002E045F" w:rsidRPr="00B60214" w:rsidRDefault="002E045F" w:rsidP="007047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702" w:rsidRPr="00B60214" w:rsidRDefault="00704702" w:rsidP="0070470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vAlign w:val="center"/>
          </w:tcPr>
          <w:p w:rsidR="00704702" w:rsidRPr="0089658E" w:rsidRDefault="0070470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582ABD" w:rsidRPr="0089658E" w:rsidRDefault="00582ABD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198B" w:rsidRPr="0089658E" w:rsidRDefault="00582ABD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Личностные УУД: формирование положительного отношения к познавательной деятельности.</w:t>
            </w:r>
          </w:p>
        </w:tc>
      </w:tr>
      <w:tr w:rsidR="00BF524E" w:rsidRPr="0089658E" w:rsidTr="003E03DD">
        <w:tc>
          <w:tcPr>
            <w:tcW w:w="2410" w:type="dxa"/>
          </w:tcPr>
          <w:p w:rsidR="002B7AFE" w:rsidRPr="0089658E" w:rsidRDefault="002B7AFE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F92" w:rsidRDefault="00183F9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B74" w:rsidRPr="0089658E" w:rsidRDefault="00C87B7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E96694" w:rsidRPr="0089658E">
              <w:rPr>
                <w:rFonts w:ascii="Times New Roman" w:hAnsi="Times New Roman" w:cs="Times New Roman"/>
                <w:sz w:val="26"/>
                <w:szCs w:val="26"/>
              </w:rPr>
              <w:t>Актуализ</w:t>
            </w:r>
            <w:r w:rsidR="00BA0CD6">
              <w:rPr>
                <w:rFonts w:ascii="Times New Roman" w:hAnsi="Times New Roman" w:cs="Times New Roman"/>
                <w:sz w:val="26"/>
                <w:szCs w:val="26"/>
              </w:rPr>
              <w:t xml:space="preserve">ация знаний и постановка </w:t>
            </w:r>
            <w:r w:rsidR="00E96694"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 проблемы.</w:t>
            </w:r>
          </w:p>
          <w:p w:rsidR="002B7AFE" w:rsidRPr="0089658E" w:rsidRDefault="002B7AFE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4C378E"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  <w:r w:rsidR="00E96694" w:rsidRPr="0089658E">
              <w:rPr>
                <w:rFonts w:ascii="Times New Roman" w:hAnsi="Times New Roman" w:cs="Times New Roman"/>
                <w:sz w:val="26"/>
                <w:szCs w:val="26"/>
              </w:rPr>
              <w:t>Совместное открытие знаний.</w:t>
            </w:r>
          </w:p>
          <w:p w:rsidR="00803E22" w:rsidRPr="0089658E" w:rsidRDefault="00D01DCE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803E22"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 </w:t>
            </w:r>
            <w:r w:rsidR="00803E22" w:rsidRPr="0089658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Побуждающий диалог.</w:t>
            </w: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89658E" w:rsidRDefault="00803E2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6694" w:rsidRPr="002605E0" w:rsidRDefault="002605E0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5E0">
              <w:rPr>
                <w:rFonts w:ascii="Times New Roman" w:hAnsi="Times New Roman" w:cs="Times New Roman"/>
                <w:sz w:val="26"/>
                <w:szCs w:val="26"/>
              </w:rPr>
              <w:t>Работа по группам.</w:t>
            </w:r>
          </w:p>
          <w:p w:rsidR="002605E0" w:rsidRPr="002605E0" w:rsidRDefault="002605E0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5E0">
              <w:rPr>
                <w:rFonts w:ascii="Times New Roman" w:hAnsi="Times New Roman" w:cs="Times New Roman"/>
                <w:sz w:val="26"/>
                <w:szCs w:val="26"/>
              </w:rPr>
              <w:t xml:space="preserve">(Умение работать с </w:t>
            </w:r>
            <w:r w:rsidRPr="002605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источниками информаций)</w:t>
            </w:r>
          </w:p>
          <w:p w:rsidR="00E96694" w:rsidRPr="002605E0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06FC" w:rsidRPr="0089658E" w:rsidRDefault="002106FC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3F92" w:rsidRPr="0089658E" w:rsidRDefault="00183F92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87B74" w:rsidRPr="0089658E" w:rsidRDefault="00C87B74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C6936" w:rsidRPr="0089658E" w:rsidRDefault="006C6936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663F5" w:rsidRPr="0089658E" w:rsidRDefault="006663F5" w:rsidP="006663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4.Практическая работа</w:t>
            </w: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01DCE" w:rsidRPr="0089658E" w:rsidRDefault="00D01DCE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Обобщение, вывод</w:t>
            </w:r>
          </w:p>
          <w:p w:rsidR="004C378E" w:rsidRPr="0089658E" w:rsidRDefault="00D01DCE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практической работы.</w:t>
            </w:r>
          </w:p>
          <w:p w:rsidR="00D01DCE" w:rsidRPr="0089658E" w:rsidRDefault="00D01DC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378E" w:rsidRPr="0089658E" w:rsidRDefault="004C378E" w:rsidP="0089658E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0811" w:rsidRPr="0089658E" w:rsidRDefault="008E0811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0811" w:rsidRPr="0089658E" w:rsidRDefault="008E0811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63F5" w:rsidRPr="008708E7" w:rsidRDefault="00183F92" w:rsidP="008708E7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5. Самостоятельное применение знаний.</w:t>
            </w:r>
          </w:p>
          <w:p w:rsidR="004C378E" w:rsidRPr="0089658E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65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6. </w:t>
            </w:r>
            <w:r w:rsidR="00BA0CD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 занятия</w:t>
            </w:r>
            <w:r w:rsidR="004C378E"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183F92" w:rsidRPr="0089658E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89658E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89658E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A0CD6" w:rsidRDefault="00BA0CD6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A0CD6" w:rsidRDefault="00BA0CD6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Pr="0089658E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89658E" w:rsidRDefault="00183F9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 7. Рефлексия деятельности.</w:t>
            </w:r>
          </w:p>
          <w:p w:rsidR="004C378E" w:rsidRPr="0089658E" w:rsidRDefault="004C378E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C378E" w:rsidRPr="0089658E" w:rsidRDefault="004C378E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663F5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8965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6663F5" w:rsidRDefault="006663F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4C378E" w:rsidRPr="0089658E" w:rsidRDefault="004C378E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230" w:type="dxa"/>
          </w:tcPr>
          <w:p w:rsidR="007F4F9B" w:rsidRPr="00B60214" w:rsidRDefault="007F4F9B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Что вы заметили необычного в классе?</w:t>
            </w:r>
          </w:p>
          <w:p w:rsidR="007F4F9B" w:rsidRPr="00B60214" w:rsidRDefault="007F4F9B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4F9B" w:rsidRPr="00B60214" w:rsidRDefault="007F4F9B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Молодцы.</w:t>
            </w:r>
          </w:p>
          <w:p w:rsidR="00590453" w:rsidRPr="00B60214" w:rsidRDefault="00590453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Вы сегодня все шли или ехали в школу, что вы наблюдали по дороге?</w:t>
            </w:r>
          </w:p>
          <w:p w:rsidR="00590453" w:rsidRPr="00B60214" w:rsidRDefault="00590453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702" w:rsidRPr="00B60214" w:rsidRDefault="0070470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04702" w:rsidRPr="00B60214" w:rsidRDefault="0070470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Молодцы.</w:t>
            </w:r>
          </w:p>
          <w:p w:rsidR="00E80FCF" w:rsidRPr="00B60214" w:rsidRDefault="00590453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Сейчас я вам предложу видеозапись, смотрите внимательно.</w:t>
            </w:r>
          </w:p>
          <w:p w:rsidR="00590453" w:rsidRPr="00B60214" w:rsidRDefault="00590453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90453" w:rsidRPr="00B60214" w:rsidRDefault="00590453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Pr="00B60214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видеозапись «Как некоторые звери готовятся к зиме»</w:t>
            </w:r>
            <w:proofErr w:type="gramEnd"/>
          </w:p>
          <w:p w:rsidR="00590453" w:rsidRPr="00B60214" w:rsidRDefault="00590453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  <w:p w:rsidR="00590453" w:rsidRPr="00B60214" w:rsidRDefault="00590453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кем вы наблюдали?</w:t>
            </w: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И, что же вы можете сказать?</w:t>
            </w:r>
          </w:p>
          <w:p w:rsidR="00590453" w:rsidRPr="00B60214" w:rsidRDefault="00590453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Молодцы. Какой же вывод вы можете из этого сделать.</w:t>
            </w: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Сейчас вы </w:t>
            </w:r>
            <w:r w:rsidRPr="00B602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наблюдали, рассуждали и делали выводы.</w:t>
            </w: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Как вы </w:t>
            </w:r>
            <w:r w:rsidR="00BA0C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думаете, какая тема нашего занятия</w:t>
            </w:r>
            <w:r w:rsidRPr="00B602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?</w:t>
            </w: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Интересно, а за кем мы сегодня будем наблюдать и зачем?</w:t>
            </w:r>
          </w:p>
          <w:p w:rsidR="00B60214" w:rsidRPr="00B60214" w:rsidRDefault="00B60214" w:rsidP="00B60214">
            <w:pPr>
              <w:pStyle w:val="a8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6"/>
                <w:szCs w:val="26"/>
              </w:rPr>
            </w:pPr>
          </w:p>
          <w:p w:rsidR="00B60214" w:rsidRPr="00B60214" w:rsidRDefault="00B60214" w:rsidP="00B60214">
            <w:pPr>
              <w:pStyle w:val="a8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6"/>
                <w:szCs w:val="26"/>
              </w:rPr>
            </w:pPr>
          </w:p>
          <w:p w:rsidR="00B60214" w:rsidRPr="00B60214" w:rsidRDefault="005578AB" w:rsidP="00B60214">
            <w:pPr>
              <w:pStyle w:val="a8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6"/>
                <w:szCs w:val="26"/>
              </w:rPr>
            </w:pPr>
            <w:r w:rsidRPr="00B60214">
              <w:rPr>
                <w:sz w:val="26"/>
                <w:szCs w:val="26"/>
              </w:rPr>
              <w:t>Отгадайте загадку</w:t>
            </w:r>
            <w:r w:rsidR="00B60214" w:rsidRPr="00B60214">
              <w:rPr>
                <w:sz w:val="26"/>
                <w:szCs w:val="26"/>
              </w:rPr>
              <w:t xml:space="preserve"> </w:t>
            </w:r>
            <w:r w:rsidR="00B60214" w:rsidRPr="00B60214">
              <w:rPr>
                <w:color w:val="000000"/>
                <w:sz w:val="26"/>
                <w:szCs w:val="26"/>
              </w:rPr>
              <w:t>Стоит бочка,</w:t>
            </w:r>
          </w:p>
          <w:p w:rsidR="00B60214" w:rsidRPr="00B60214" w:rsidRDefault="00B60214" w:rsidP="00B60214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бочке — кочка,</w:t>
            </w:r>
          </w:p>
          <w:p w:rsidR="00B60214" w:rsidRPr="00B60214" w:rsidRDefault="00B60214" w:rsidP="00B60214">
            <w:pPr>
              <w:shd w:val="clear" w:color="auto" w:fill="FFFFFF"/>
              <w:ind w:firstLine="45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кочке — лес. </w:t>
            </w: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Pr="00B60214" w:rsidRDefault="005578AB" w:rsidP="005578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Pr="00B60214" w:rsidRDefault="005578A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Сегодня мы будем наблюдать за собой. Ведь так часто наблюдая за </w:t>
            </w:r>
            <w:r w:rsidR="007F4F9B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другими,</w:t>
            </w: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мы забываем про себя.</w:t>
            </w:r>
          </w:p>
          <w:p w:rsidR="00E80FCF" w:rsidRPr="00B60214" w:rsidRDefault="00E80FCF" w:rsidP="00E80F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F1195" w:rsidRPr="00B60214" w:rsidRDefault="007F4F9B" w:rsidP="00E80F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поможет нам в этом прибор, который вы заметили у меня на столе. Это </w:t>
            </w:r>
            <w:proofErr w:type="spellStart"/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лабдиск</w:t>
            </w:r>
            <w:proofErr w:type="spellEnd"/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605E0" w:rsidRPr="00B60214" w:rsidRDefault="002605E0" w:rsidP="00E80F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F1195" w:rsidRPr="00B60214" w:rsidRDefault="00DF1195" w:rsidP="00E80F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Скажите, а какое предназначение имеет </w:t>
            </w:r>
            <w:proofErr w:type="spellStart"/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лабдиск</w:t>
            </w:r>
            <w:proofErr w:type="spellEnd"/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?</w:t>
            </w:r>
          </w:p>
          <w:p w:rsidR="00DF1195" w:rsidRPr="00B60214" w:rsidRDefault="00DF1195" w:rsidP="00E80FC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96694" w:rsidRPr="00B60214" w:rsidRDefault="00E96694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F1195" w:rsidRPr="00B60214" w:rsidRDefault="00DF119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F1195" w:rsidRPr="00B60214" w:rsidRDefault="00DF119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Молодцы. Но это еще не все возможности данного прибора.</w:t>
            </w:r>
          </w:p>
          <w:p w:rsidR="00DF1195" w:rsidRPr="00B60214" w:rsidRDefault="00DF119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Сегодня он послужит нам, как ТОНОМЕТР.</w:t>
            </w:r>
          </w:p>
          <w:p w:rsidR="00DF1195" w:rsidRPr="00B60214" w:rsidRDefault="00DF119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Кому знакомо данное понятие?</w:t>
            </w:r>
          </w:p>
          <w:p w:rsidR="00832FD4" w:rsidRPr="00B60214" w:rsidRDefault="00832FD4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F1195" w:rsidRPr="00B60214" w:rsidRDefault="00832FD4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4F9B"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С помощью </w:t>
            </w:r>
            <w:r w:rsidR="00F12D0F" w:rsidRPr="00B60214">
              <w:rPr>
                <w:rFonts w:ascii="Times New Roman" w:hAnsi="Times New Roman" w:cs="Times New Roman"/>
                <w:sz w:val="26"/>
                <w:szCs w:val="26"/>
              </w:rPr>
              <w:t>тонометра</w:t>
            </w:r>
            <w:r w:rsidR="007F4F9B"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 мы попробуем понаблюдать за работой своего организма.</w:t>
            </w:r>
          </w:p>
          <w:p w:rsidR="007F4F9B" w:rsidRPr="00B60214" w:rsidRDefault="007F4F9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32FD4" w:rsidRPr="00B60214" w:rsidRDefault="00832FD4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 прежде</w:t>
            </w:r>
            <w:r w:rsidR="00A5496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нам необходимо узнать значение слова </w:t>
            </w: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«тонометр»</w:t>
            </w:r>
            <w:r w:rsidR="00A5496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Где будем искать информацию?</w:t>
            </w:r>
          </w:p>
          <w:p w:rsidR="00A54962" w:rsidRPr="00B60214" w:rsidRDefault="00A5496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(В словаре, интернете)</w:t>
            </w:r>
          </w:p>
          <w:p w:rsidR="00832FD4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Итак, за работу.</w:t>
            </w: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Кто готов?</w:t>
            </w: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05E0" w:rsidRPr="00B60214" w:rsidRDefault="002605E0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92C69" w:rsidRPr="00B60214" w:rsidRDefault="00892C69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92C69" w:rsidRPr="00B60214" w:rsidRDefault="00892C69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92C69" w:rsidRPr="00B60214" w:rsidRDefault="00892C69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Правильно. И мы сегодня с вами научимся пользоваться </w:t>
            </w:r>
            <w:proofErr w:type="spellStart"/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лабдиском</w:t>
            </w:r>
            <w:proofErr w:type="spellEnd"/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как тонометром.</w:t>
            </w:r>
            <w:r w:rsidR="007F4F9B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Работать будем в группах.</w:t>
            </w:r>
          </w:p>
          <w:p w:rsidR="00A54962" w:rsidRPr="00B60214" w:rsidRDefault="00A5496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Помните, что мы исследуем себя.</w:t>
            </w:r>
          </w:p>
          <w:p w:rsidR="00892C69" w:rsidRPr="00B60214" w:rsidRDefault="00892C69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92C69" w:rsidRPr="00B60214" w:rsidRDefault="00892C69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Прочитайте в группах инструкцию по работе.</w:t>
            </w: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(ИНСТРУКЦИИ  НА ПАРТАХ)</w:t>
            </w: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Pr="00B60214" w:rsidRDefault="00426D00" w:rsidP="000B0D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B0D4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теперь в группах приступаем к работе.</w:t>
            </w:r>
          </w:p>
          <w:p w:rsidR="000B0D42" w:rsidRPr="00B60214" w:rsidRDefault="000B0D42" w:rsidP="000B0D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Pr="00B60214" w:rsidRDefault="000B0D42" w:rsidP="000B0D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Pr="00B60214" w:rsidRDefault="000B0D42" w:rsidP="000B0D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106FC" w:rsidRPr="00B60214" w:rsidRDefault="002106FC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4701F" w:rsidRPr="00B60214" w:rsidRDefault="0064701F" w:rsidP="000B0D4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B60214" w:rsidRDefault="00D01DCE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(</w:t>
            </w:r>
            <w:r w:rsidR="00803E22" w:rsidRPr="00B6021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Работа с</w:t>
            </w:r>
            <w:r w:rsidR="000B0D42" w:rsidRPr="00B6021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технологическими картами)</w:t>
            </w:r>
            <w:r w:rsidRPr="00B6021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  <w:p w:rsidR="00183F92" w:rsidRPr="00B60214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B60214" w:rsidRDefault="006663F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</w:t>
            </w:r>
            <w:r w:rsidR="00803E2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Узнайте, каким должен быть пульс в норме. </w:t>
            </w: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слайду)</w:t>
            </w:r>
          </w:p>
          <w:p w:rsidR="00183F92" w:rsidRPr="00B60214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B60214" w:rsidRDefault="00183F9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Проследим при помощи графика</w:t>
            </w:r>
            <w:r w:rsidR="00803E2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 частотой </w:t>
            </w:r>
            <w:r w:rsidR="000B0D4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ударов пульса </w:t>
            </w:r>
            <w:r w:rsidR="00E96694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после физической нагрузки</w:t>
            </w:r>
            <w:r w:rsidR="00803E2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183F92" w:rsidRPr="00B60214" w:rsidRDefault="00183F9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B60214" w:rsidRDefault="00183F9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B60214" w:rsidRDefault="00183F9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3E22" w:rsidRPr="00B60214" w:rsidRDefault="00803E2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83F92" w:rsidRPr="00B60214" w:rsidRDefault="00183F92" w:rsidP="006663F5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803E2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Что вы заметили? </w:t>
            </w:r>
            <w:r w:rsidR="006663F5"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Определяем по графику, за какое время восстановился пульс. </w:t>
            </w:r>
          </w:p>
          <w:p w:rsidR="00803E22" w:rsidRPr="00B60214" w:rsidRDefault="00183F9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803E2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как</w:t>
            </w:r>
            <w:r w:rsidR="00983398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ое время восстановился пульс у ребят</w:t>
            </w:r>
            <w:r w:rsidR="00803E2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?</w:t>
            </w:r>
          </w:p>
          <w:p w:rsidR="00803E22" w:rsidRPr="00B60214" w:rsidRDefault="00E96694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03E22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чего это может зависеть?</w:t>
            </w:r>
          </w:p>
          <w:p w:rsidR="00183F92" w:rsidRPr="00B60214" w:rsidRDefault="00183F9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Пульс восстановился.</w:t>
            </w: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 Через 3-5 мин. он должен приходить в норму.</w:t>
            </w:r>
          </w:p>
          <w:p w:rsidR="008E0811" w:rsidRPr="00B60214" w:rsidRDefault="00183F9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Какой вывод можем сделать?</w:t>
            </w:r>
          </w:p>
          <w:p w:rsidR="00183F92" w:rsidRPr="00B60214" w:rsidRDefault="00183F92" w:rsidP="0089658E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663F5"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Пульс это показатель здоровья, важно чтобы он быстро приходил в норму.</w:t>
            </w:r>
          </w:p>
          <w:p w:rsidR="008708E7" w:rsidRPr="00B60214" w:rsidRDefault="00803E22" w:rsidP="008708E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В результате систематических занятий физическими упражнениями происходит понижение частоты пульса. После 6-7 месяцев тренировки пульс снижается на 3-4 уд</w:t>
            </w:r>
            <w:proofErr w:type="gramStart"/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gramStart"/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End"/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ин., а после года занятий - на 5-8  уд./мин. и более. Пульс во время физической нагрузки и сразу после нее может достигать 160-170 уд</w:t>
            </w:r>
            <w:proofErr w:type="gramStart"/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gramStart"/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End"/>
            <w:r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ин. и больше. Но через 3-5 мин. он должен приходить в норму. Чем тренированнее </w:t>
            </w:r>
            <w:r w:rsidR="008708E7" w:rsidRPr="00B60214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, тем быстрее пульс приходит в норму после нагрузки. </w:t>
            </w:r>
          </w:p>
          <w:p w:rsidR="00803E22" w:rsidRPr="00B60214" w:rsidRDefault="00803E22" w:rsidP="0089658E">
            <w:pPr>
              <w:numPr>
                <w:ilvl w:val="0"/>
                <w:numId w:val="32"/>
              </w:num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Что происходит с ЧСС после физических упражнений?</w:t>
            </w:r>
          </w:p>
          <w:p w:rsidR="00803E22" w:rsidRPr="00B60214" w:rsidRDefault="00803E22" w:rsidP="0089658E">
            <w:pPr>
              <w:numPr>
                <w:ilvl w:val="0"/>
                <w:numId w:val="32"/>
              </w:num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Чем сердце тренированного человека отличается от сердца нетренированного?</w:t>
            </w:r>
          </w:p>
          <w:p w:rsidR="006C6936" w:rsidRPr="00B60214" w:rsidRDefault="00183F9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C6936" w:rsidRPr="00B60214">
              <w:rPr>
                <w:rFonts w:ascii="Times New Roman" w:hAnsi="Times New Roman" w:cs="Times New Roman"/>
                <w:sz w:val="26"/>
                <w:szCs w:val="26"/>
              </w:rPr>
              <w:t>Ребята, а от чего еще может зависеть частота пульса?</w:t>
            </w:r>
          </w:p>
          <w:p w:rsidR="006C6936" w:rsidRPr="00B60214" w:rsidRDefault="00183F9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C6936" w:rsidRPr="00B60214">
              <w:rPr>
                <w:rFonts w:ascii="Times New Roman" w:hAnsi="Times New Roman" w:cs="Times New Roman"/>
                <w:sz w:val="26"/>
                <w:szCs w:val="26"/>
              </w:rPr>
              <w:t>Где можно найти ответ на этот вопрос?</w:t>
            </w:r>
          </w:p>
          <w:p w:rsidR="006C6936" w:rsidRPr="00B60214" w:rsidRDefault="00183F9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C6936" w:rsidRPr="00B60214">
              <w:rPr>
                <w:rFonts w:ascii="Times New Roman" w:hAnsi="Times New Roman" w:cs="Times New Roman"/>
                <w:sz w:val="26"/>
                <w:szCs w:val="26"/>
              </w:rPr>
              <w:t>Как мы можем проверить свои гипотезы?</w:t>
            </w:r>
          </w:p>
          <w:p w:rsidR="00803E22" w:rsidRPr="00B60214" w:rsidRDefault="00803E2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-А где эти знания пригодятся в жизни? </w:t>
            </w: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Какую цель мы ст</w:t>
            </w:r>
            <w:r w:rsidR="00BA0C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авили перед собой в начале занятия</w:t>
            </w: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?</w:t>
            </w: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Достигли ли мы этой цели?</w:t>
            </w:r>
          </w:p>
          <w:p w:rsidR="000B0D42" w:rsidRPr="00B60214" w:rsidRDefault="000B0D4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C6936" w:rsidRPr="00B60214" w:rsidRDefault="004C378E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-Считаете ли </w:t>
            </w:r>
            <w:r w:rsidR="00BA0C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 сведения, полученные на занятии</w:t>
            </w:r>
            <w:r w:rsidRPr="00B602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важными для вас?</w:t>
            </w:r>
          </w:p>
          <w:p w:rsidR="00183F92" w:rsidRPr="00B60214" w:rsidRDefault="00183F92" w:rsidP="0089658E">
            <w:pPr>
              <w:snapToGrid w:val="0"/>
              <w:spacing w:line="276" w:lineRule="auto"/>
              <w:rPr>
                <w:rFonts w:ascii="Times New Roman" w:eastAsia="PetersburgC-Italic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eastAsia="PetersburgC-Italic" w:hAnsi="Times New Roman" w:cs="Times New Roman"/>
                <w:sz w:val="26"/>
                <w:szCs w:val="26"/>
              </w:rPr>
              <w:t xml:space="preserve">– </w:t>
            </w: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Кому пока было трудновато?</w:t>
            </w:r>
          </w:p>
          <w:p w:rsidR="00183F92" w:rsidRPr="00B60214" w:rsidRDefault="00183F92" w:rsidP="0089658E">
            <w:pPr>
              <w:snapToGrid w:val="0"/>
              <w:spacing w:line="276" w:lineRule="auto"/>
              <w:rPr>
                <w:rFonts w:ascii="Times New Roman" w:eastAsia="PetersburgC-Italic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eastAsia="PetersburgC-Italic" w:hAnsi="Times New Roman" w:cs="Times New Roman"/>
                <w:sz w:val="26"/>
                <w:szCs w:val="26"/>
              </w:rPr>
              <w:t xml:space="preserve">– </w:t>
            </w: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Кто или что вам помогло справиться?</w:t>
            </w:r>
          </w:p>
          <w:p w:rsidR="00183F92" w:rsidRPr="00B60214" w:rsidRDefault="00183F92" w:rsidP="0089658E">
            <w:pPr>
              <w:snapToGrid w:val="0"/>
              <w:spacing w:line="276" w:lineRule="auto"/>
              <w:rPr>
                <w:rFonts w:ascii="Times New Roman" w:eastAsia="PetersburgC-Italic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eastAsia="PetersburgC-Italic" w:hAnsi="Times New Roman" w:cs="Times New Roman"/>
                <w:sz w:val="26"/>
                <w:szCs w:val="26"/>
              </w:rPr>
              <w:t xml:space="preserve">– </w:t>
            </w: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Кто доволен сегодня своей работой?</w:t>
            </w:r>
          </w:p>
          <w:p w:rsidR="00183F92" w:rsidRPr="00BA0CD6" w:rsidRDefault="00183F92" w:rsidP="00BA0CD6">
            <w:pPr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0214">
              <w:rPr>
                <w:rFonts w:ascii="Times New Roman" w:eastAsia="PetersburgC-Italic" w:hAnsi="Times New Roman" w:cs="Times New Roman"/>
                <w:sz w:val="26"/>
                <w:szCs w:val="26"/>
              </w:rPr>
              <w:t xml:space="preserve">– </w:t>
            </w:r>
            <w:r w:rsidRPr="00B60214">
              <w:rPr>
                <w:rFonts w:ascii="Times New Roman" w:hAnsi="Times New Roman" w:cs="Times New Roman"/>
                <w:sz w:val="26"/>
                <w:szCs w:val="26"/>
              </w:rPr>
              <w:t>Кто хотел бы что-нибудь исправить? Что? Что для этого нужно сделать?</w:t>
            </w:r>
          </w:p>
        </w:tc>
        <w:tc>
          <w:tcPr>
            <w:tcW w:w="3543" w:type="dxa"/>
          </w:tcPr>
          <w:p w:rsidR="00BA198B" w:rsidRDefault="007F4F9B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 вас на столе какой-то прибор.</w:t>
            </w:r>
          </w:p>
          <w:p w:rsidR="007F4F9B" w:rsidRPr="0089658E" w:rsidRDefault="007F4F9B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3537" w:rsidRPr="0089658E" w:rsidRDefault="00590453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Высказывания детей.</w:t>
            </w: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694" w:rsidRPr="0089658E" w:rsidRDefault="00E96694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12A5" w:rsidRPr="0089658E" w:rsidRDefault="008112A5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F92" w:rsidRPr="0089658E" w:rsidRDefault="00183F92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0FCF" w:rsidRDefault="00E80FCF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90453" w:rsidRDefault="00590453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90453" w:rsidRDefault="00590453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90453" w:rsidRDefault="00590453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90453" w:rsidRDefault="00590453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 ежиком, </w:t>
            </w:r>
            <w:r w:rsidR="005578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медведем и белкой.</w:t>
            </w: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90453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Ежи белки осенью готовят себе запасы. А медведь запасов не делает, он много ест и накапливает жир.</w:t>
            </w:r>
          </w:p>
          <w:p w:rsidR="00590453" w:rsidRDefault="00590453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F4F9B" w:rsidRDefault="007F4F9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90453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Каждое животное готовится к зиме по-своему.</w:t>
            </w:r>
          </w:p>
          <w:p w:rsidR="007F4F9B" w:rsidRDefault="007F4F9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80FCF" w:rsidRDefault="00E80FCF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80FCF" w:rsidRDefault="00E80FCF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F4F9B" w:rsidRDefault="007F4F9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Наблюдение, рассуждение, выводы.</w:t>
            </w:r>
          </w:p>
          <w:p w:rsidR="007F4F9B" w:rsidRDefault="007F4F9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F4F9B" w:rsidRDefault="007F4F9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Предположения детей.</w:t>
            </w: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Это человек.</w:t>
            </w: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 будем наблюдать за человеком?</w:t>
            </w: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578AB" w:rsidRDefault="005578AB" w:rsidP="00E80F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106FC" w:rsidRPr="0089658E" w:rsidRDefault="002106FC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F92" w:rsidRDefault="00183F9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4F9B" w:rsidRPr="0089658E" w:rsidRDefault="007F4F9B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1195" w:rsidRDefault="00DF1195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Мы с помощью него измеряли освещенность в нашем классе и температуру.</w:t>
            </w:r>
          </w:p>
          <w:p w:rsidR="00DF1195" w:rsidRDefault="00DF1195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1195" w:rsidRDefault="00DF1195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4F9B" w:rsidRDefault="007F4F9B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4F9B" w:rsidRDefault="007F4F9B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0FCF" w:rsidRDefault="00DF1195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Нет, мы не знаем.</w:t>
            </w:r>
          </w:p>
          <w:p w:rsidR="00E80FCF" w:rsidRDefault="00E80FCF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0FCF" w:rsidRDefault="00E80FCF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0FCF" w:rsidRDefault="00E80FCF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0FCF" w:rsidRDefault="00E80FCF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05E0" w:rsidRDefault="002605E0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05E0" w:rsidRDefault="002605E0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05E0" w:rsidRDefault="002605E0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962" w:rsidRDefault="00A54962" w:rsidP="000B0D4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962" w:rsidRDefault="00A54962" w:rsidP="000B0D4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962" w:rsidRDefault="00A54962" w:rsidP="000B0D4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962" w:rsidRDefault="00A54962" w:rsidP="000B0D4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962" w:rsidRDefault="00A54962" w:rsidP="000B0D4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962" w:rsidRDefault="00A54962" w:rsidP="000B0D4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962" w:rsidRDefault="00A54962" w:rsidP="000B0D4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3E22" w:rsidRPr="000B0D42" w:rsidRDefault="002605E0" w:rsidP="000B0D4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Тонометр – это прибор</w:t>
            </w:r>
            <w:r w:rsidR="00892C69">
              <w:rPr>
                <w:rFonts w:ascii="Times New Roman" w:hAnsi="Times New Roman" w:cs="Times New Roman"/>
                <w:sz w:val="26"/>
                <w:szCs w:val="26"/>
              </w:rPr>
              <w:t xml:space="preserve"> для измерения давления. Им так же можно измерять частоту сердечных сокращений, то есть пульс.</w:t>
            </w:r>
          </w:p>
          <w:p w:rsidR="008708E7" w:rsidRDefault="008708E7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08E7" w:rsidRDefault="008708E7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89658E" w:rsidRDefault="006663F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183F92"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Тонометр.</w:t>
            </w:r>
          </w:p>
          <w:p w:rsidR="00E96694" w:rsidRPr="0089658E" w:rsidRDefault="006663F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E96694" w:rsidRPr="0089658E">
              <w:rPr>
                <w:rFonts w:ascii="Times New Roman" w:hAnsi="Times New Roman" w:cs="Times New Roman"/>
                <w:sz w:val="26"/>
                <w:szCs w:val="26"/>
              </w:rPr>
              <w:t>Лабдиск</w:t>
            </w:r>
            <w:proofErr w:type="spellEnd"/>
            <w:r w:rsidR="00183F92" w:rsidRPr="0089658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03E22" w:rsidRDefault="0056546E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Знакомство с </w:t>
            </w:r>
            <w:r w:rsidR="00803E22" w:rsidRPr="0089658E">
              <w:rPr>
                <w:rFonts w:ascii="Times New Roman" w:hAnsi="Times New Roman" w:cs="Times New Roman"/>
                <w:sz w:val="26"/>
                <w:szCs w:val="26"/>
              </w:rPr>
              <w:t>инструкцией по выполнению работы</w:t>
            </w:r>
            <w:r w:rsidR="00183F92" w:rsidRPr="0089658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D42" w:rsidRPr="0089658E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7A6C" w:rsidRDefault="00183F9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Записывают частоту </w:t>
            </w:r>
            <w:r w:rsidR="000B0D42">
              <w:rPr>
                <w:rFonts w:ascii="Times New Roman" w:hAnsi="Times New Roman" w:cs="Times New Roman"/>
                <w:sz w:val="26"/>
                <w:szCs w:val="26"/>
              </w:rPr>
              <w:t xml:space="preserve">ударов пульса </w:t>
            </w: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в состоянии покоя.</w:t>
            </w: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4F9B" w:rsidRDefault="007F4F9B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D42" w:rsidRPr="0089658E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0D42" w:rsidRDefault="00183F9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</w:t>
            </w:r>
            <w:r w:rsidR="00E96694" w:rsidRPr="0089658E">
              <w:rPr>
                <w:rFonts w:ascii="Times New Roman" w:hAnsi="Times New Roman" w:cs="Times New Roman"/>
                <w:sz w:val="26"/>
                <w:szCs w:val="26"/>
              </w:rPr>
              <w:t>чащихся поочередно выполняют приседания, прыжки на скакалке.</w:t>
            </w:r>
          </w:p>
          <w:p w:rsidR="000B0D42" w:rsidRDefault="00E96694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 Дела</w:t>
            </w:r>
            <w:r w:rsidR="00B13A18">
              <w:rPr>
                <w:rFonts w:ascii="Times New Roman" w:hAnsi="Times New Roman" w:cs="Times New Roman"/>
                <w:sz w:val="26"/>
                <w:szCs w:val="26"/>
              </w:rPr>
              <w:t>ют</w:t>
            </w: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 замеры пульса при помощи </w:t>
            </w:r>
            <w:proofErr w:type="spellStart"/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лабдиска</w:t>
            </w:r>
            <w:proofErr w:type="spellEnd"/>
            <w:r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0B0D42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3A18" w:rsidRDefault="000B0D42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помощью учителя, п</w:t>
            </w:r>
            <w:r w:rsidR="00983398" w:rsidRPr="0089658E">
              <w:rPr>
                <w:rFonts w:ascii="Times New Roman" w:hAnsi="Times New Roman" w:cs="Times New Roman"/>
                <w:sz w:val="26"/>
                <w:szCs w:val="26"/>
              </w:rPr>
              <w:t>одключ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лабдиск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компьютеру, выводят</w:t>
            </w:r>
            <w:r w:rsidR="00983398"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 на экран компьютера график</w:t>
            </w:r>
            <w:r w:rsidR="00183F92"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3A18">
              <w:rPr>
                <w:rFonts w:ascii="Times New Roman" w:hAnsi="Times New Roman" w:cs="Times New Roman"/>
                <w:sz w:val="26"/>
                <w:szCs w:val="26"/>
              </w:rPr>
              <w:t>ЧСС.</w:t>
            </w:r>
          </w:p>
          <w:p w:rsidR="00983398" w:rsidRPr="0089658E" w:rsidRDefault="00B13A18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63F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83398"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разное время.</w:t>
            </w:r>
          </w:p>
          <w:p w:rsidR="008E0811" w:rsidRPr="0089658E" w:rsidRDefault="008E0811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Сравнивают показатели до и после физической нагрузки. </w:t>
            </w:r>
          </w:p>
          <w:p w:rsidR="008708E7" w:rsidRDefault="008708E7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936" w:rsidRPr="0089658E" w:rsidRDefault="008E0811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Делают вывод.</w:t>
            </w: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F92" w:rsidRPr="0089658E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89658E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89658E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E0811" w:rsidRPr="0089658E" w:rsidRDefault="008E0811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E0811" w:rsidRPr="0089658E" w:rsidRDefault="008E0811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663F5" w:rsidRDefault="006663F5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08E7" w:rsidRDefault="008708E7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3F92" w:rsidRPr="0089658E" w:rsidRDefault="00183F92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Ответы детей.</w:t>
            </w: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Предположения детей</w:t>
            </w: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Измерить, сравнить</w:t>
            </w:r>
          </w:p>
          <w:p w:rsidR="006C6936" w:rsidRPr="0089658E" w:rsidRDefault="007F4F9B" w:rsidP="008965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Наблюдать, рассуждать и делать выводы.</w:t>
            </w:r>
          </w:p>
          <w:p w:rsidR="006C6936" w:rsidRPr="0089658E" w:rsidRDefault="006C693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0811" w:rsidRPr="0089658E" w:rsidRDefault="008E0811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0811" w:rsidRPr="0089658E" w:rsidRDefault="008E0811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0811" w:rsidRPr="0089658E" w:rsidRDefault="008E0811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0811" w:rsidRPr="0089658E" w:rsidRDefault="008E0811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0811" w:rsidRPr="0089658E" w:rsidRDefault="008E0811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E0811" w:rsidRPr="0089658E" w:rsidRDefault="00BA0CD6" w:rsidP="00BA0CD6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Подводят итоги</w:t>
            </w:r>
          </w:p>
        </w:tc>
        <w:tc>
          <w:tcPr>
            <w:tcW w:w="2835" w:type="dxa"/>
          </w:tcPr>
          <w:p w:rsidR="004C378E" w:rsidRPr="0089658E" w:rsidRDefault="004C378E" w:rsidP="0089658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D90A14" w:rsidRPr="0089658E" w:rsidRDefault="00582ABD" w:rsidP="0089658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Личностные УУД: </w:t>
            </w:r>
          </w:p>
          <w:p w:rsidR="00D90A14" w:rsidRPr="0089658E" w:rsidRDefault="00062B16" w:rsidP="0089658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70745" w:rsidRPr="0089658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D90A14" w:rsidRPr="0089658E">
              <w:rPr>
                <w:rFonts w:ascii="Times New Roman" w:hAnsi="Times New Roman" w:cs="Times New Roman"/>
                <w:sz w:val="26"/>
                <w:szCs w:val="26"/>
              </w:rPr>
              <w:t>роявление любознат</w:t>
            </w:r>
            <w:r w:rsidR="00970745" w:rsidRPr="0089658E">
              <w:rPr>
                <w:rFonts w:ascii="Times New Roman" w:hAnsi="Times New Roman" w:cs="Times New Roman"/>
                <w:sz w:val="26"/>
                <w:szCs w:val="26"/>
              </w:rPr>
              <w:t xml:space="preserve">ельности к изучаемому материалу. </w:t>
            </w:r>
          </w:p>
          <w:p w:rsidR="00970745" w:rsidRPr="0089658E" w:rsidRDefault="00970745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="00062B16" w:rsidRPr="0089658E">
              <w:rPr>
                <w:rStyle w:val="apple-converted-space"/>
                <w:sz w:val="26"/>
                <w:szCs w:val="26"/>
              </w:rPr>
              <w:t>2.</w:t>
            </w:r>
            <w:r w:rsidRPr="0089658E">
              <w:rPr>
                <w:sz w:val="26"/>
                <w:szCs w:val="26"/>
              </w:rPr>
              <w:t xml:space="preserve">Формировать навыки </w:t>
            </w:r>
            <w:proofErr w:type="spellStart"/>
            <w:r w:rsidR="00062B16" w:rsidRPr="0089658E">
              <w:rPr>
                <w:sz w:val="26"/>
                <w:szCs w:val="26"/>
              </w:rPr>
              <w:t>здоровьесберегающего</w:t>
            </w:r>
            <w:proofErr w:type="spellEnd"/>
            <w:r w:rsidR="00062B16" w:rsidRPr="0089658E">
              <w:rPr>
                <w:sz w:val="26"/>
                <w:szCs w:val="26"/>
              </w:rPr>
              <w:t xml:space="preserve"> поведения.</w:t>
            </w:r>
          </w:p>
          <w:p w:rsidR="00970745" w:rsidRPr="0089658E" w:rsidRDefault="00062B1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sz w:val="26"/>
                <w:szCs w:val="26"/>
              </w:rPr>
              <w:t>3</w:t>
            </w:r>
            <w:r w:rsidR="00970745" w:rsidRPr="0089658E">
              <w:rPr>
                <w:sz w:val="26"/>
                <w:szCs w:val="26"/>
              </w:rPr>
              <w:t>.</w:t>
            </w:r>
            <w:r w:rsidR="00970745" w:rsidRPr="0089658E">
              <w:rPr>
                <w:rStyle w:val="apple-converted-space"/>
                <w:sz w:val="26"/>
                <w:szCs w:val="26"/>
              </w:rPr>
              <w:t> </w:t>
            </w:r>
            <w:r w:rsidR="00970745" w:rsidRPr="0089658E">
              <w:rPr>
                <w:sz w:val="26"/>
                <w:szCs w:val="26"/>
                <w:shd w:val="clear" w:color="auto" w:fill="FFFFFF"/>
              </w:rPr>
              <w:t>Оценивать поступки в соответствии с определённой ситуацией.</w:t>
            </w:r>
          </w:p>
          <w:p w:rsidR="00970745" w:rsidRDefault="00062B1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  <w:shd w:val="clear" w:color="auto" w:fill="FFFFFF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4</w:t>
            </w:r>
            <w:r w:rsidR="00970745" w:rsidRPr="0089658E">
              <w:rPr>
                <w:rStyle w:val="ab"/>
                <w:b w:val="0"/>
                <w:sz w:val="26"/>
                <w:szCs w:val="26"/>
              </w:rPr>
              <w:t>.</w:t>
            </w:r>
            <w:r w:rsidR="00970745" w:rsidRPr="0089658E">
              <w:rPr>
                <w:rStyle w:val="apple-converted-space"/>
                <w:sz w:val="26"/>
                <w:szCs w:val="26"/>
              </w:rPr>
              <w:t> </w:t>
            </w:r>
            <w:r w:rsidR="00970745" w:rsidRPr="0089658E">
              <w:rPr>
                <w:sz w:val="26"/>
                <w:szCs w:val="26"/>
              </w:rPr>
              <w:t xml:space="preserve">Формируем </w:t>
            </w:r>
            <w:r w:rsidR="00970745" w:rsidRPr="0089658E">
              <w:rPr>
                <w:sz w:val="26"/>
                <w:szCs w:val="26"/>
                <w:shd w:val="clear" w:color="auto" w:fill="FFFFFF"/>
              </w:rPr>
              <w:t>мотивацию к обучению и целенаправленной познавательной деятельности.</w:t>
            </w:r>
          </w:p>
          <w:p w:rsidR="003D1609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  <w:shd w:val="clear" w:color="auto" w:fill="FFFFFF"/>
              </w:rPr>
            </w:pPr>
          </w:p>
          <w:p w:rsidR="003D1609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  <w:shd w:val="clear" w:color="auto" w:fill="FFFFFF"/>
              </w:rPr>
            </w:pPr>
          </w:p>
          <w:p w:rsidR="003D1609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  <w:shd w:val="clear" w:color="auto" w:fill="FFFFFF"/>
              </w:rPr>
            </w:pPr>
          </w:p>
          <w:p w:rsidR="003D1609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  <w:shd w:val="clear" w:color="auto" w:fill="FFFFFF"/>
              </w:rPr>
            </w:pPr>
          </w:p>
          <w:p w:rsidR="003D1609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  <w:shd w:val="clear" w:color="auto" w:fill="FFFFFF"/>
              </w:rPr>
            </w:pPr>
          </w:p>
          <w:p w:rsidR="003D1609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  <w:shd w:val="clear" w:color="auto" w:fill="FFFFFF"/>
              </w:rPr>
            </w:pPr>
          </w:p>
          <w:p w:rsidR="003D1609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  <w:shd w:val="clear" w:color="auto" w:fill="FFFFFF"/>
              </w:rPr>
            </w:pPr>
          </w:p>
          <w:p w:rsidR="003D1609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  <w:p w:rsidR="003D1609" w:rsidRPr="0089658E" w:rsidRDefault="003D1609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  <w:p w:rsidR="004C378E" w:rsidRPr="0089658E" w:rsidRDefault="004C378E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</w:p>
          <w:p w:rsidR="00183F92" w:rsidRPr="0089658E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i/>
                <w:sz w:val="26"/>
                <w:szCs w:val="26"/>
              </w:rPr>
            </w:pPr>
            <w:r w:rsidRPr="0089658E">
              <w:rPr>
                <w:rStyle w:val="ab"/>
                <w:b w:val="0"/>
                <w:i/>
                <w:sz w:val="26"/>
                <w:szCs w:val="26"/>
              </w:rPr>
              <w:t>Познавательные УУД</w:t>
            </w:r>
            <w:r w:rsidR="00183F92" w:rsidRPr="0089658E">
              <w:rPr>
                <w:rStyle w:val="ab"/>
                <w:b w:val="0"/>
                <w:i/>
                <w:sz w:val="26"/>
                <w:szCs w:val="26"/>
              </w:rPr>
              <w:t>:</w:t>
            </w:r>
          </w:p>
          <w:p w:rsidR="003D1609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1.</w:t>
            </w:r>
            <w:r w:rsidRPr="0089658E">
              <w:rPr>
                <w:rStyle w:val="apple-converted-space"/>
                <w:bCs/>
                <w:sz w:val="26"/>
                <w:szCs w:val="26"/>
              </w:rPr>
              <w:t> </w:t>
            </w:r>
            <w:r w:rsidRPr="0089658E">
              <w:rPr>
                <w:rStyle w:val="ab"/>
                <w:b w:val="0"/>
                <w:sz w:val="26"/>
                <w:szCs w:val="26"/>
              </w:rPr>
              <w:t>Развиваем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умения извлекать информаци</w:t>
            </w:r>
            <w:r w:rsidR="003D1609">
              <w:rPr>
                <w:sz w:val="26"/>
                <w:szCs w:val="26"/>
              </w:rPr>
              <w:t xml:space="preserve">ю </w:t>
            </w:r>
          </w:p>
          <w:p w:rsidR="003D1609" w:rsidRDefault="00BA0CD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3D1609">
              <w:rPr>
                <w:sz w:val="26"/>
                <w:szCs w:val="26"/>
              </w:rPr>
              <w:t>з различных источников.</w:t>
            </w:r>
          </w:p>
          <w:p w:rsidR="00E96694" w:rsidRPr="0089658E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2.</w:t>
            </w:r>
            <w:r w:rsidRPr="0089658E">
              <w:rPr>
                <w:rStyle w:val="apple-converted-space"/>
                <w:bCs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Представлять информацию в виде схемы.</w:t>
            </w:r>
          </w:p>
          <w:p w:rsidR="00E96694" w:rsidRPr="0089658E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3.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Выявлять сущность, особенности объектов.</w:t>
            </w:r>
          </w:p>
          <w:p w:rsidR="00E96694" w:rsidRPr="0089658E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4.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На основе анализа объектов делать выводы.</w:t>
            </w:r>
          </w:p>
          <w:p w:rsidR="00E96694" w:rsidRPr="0089658E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5.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Обобщать и классифицировать по признакам.</w:t>
            </w:r>
          </w:p>
          <w:p w:rsidR="00E96694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</w:p>
          <w:p w:rsidR="00BA0CD6" w:rsidRDefault="00BA0CD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</w:p>
          <w:p w:rsidR="00BA0CD6" w:rsidRPr="0089658E" w:rsidRDefault="00BA0CD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</w:p>
          <w:p w:rsidR="004C378E" w:rsidRPr="0089658E" w:rsidRDefault="004C378E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</w:p>
          <w:p w:rsidR="00E96694" w:rsidRPr="0089658E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i/>
                <w:sz w:val="26"/>
                <w:szCs w:val="26"/>
              </w:rPr>
            </w:pPr>
            <w:r w:rsidRPr="0089658E">
              <w:rPr>
                <w:rStyle w:val="ab"/>
                <w:b w:val="0"/>
                <w:i/>
                <w:sz w:val="26"/>
                <w:szCs w:val="26"/>
              </w:rPr>
              <w:t>Регулятивные УУД</w:t>
            </w:r>
            <w:r w:rsidR="00062B16" w:rsidRPr="0089658E">
              <w:rPr>
                <w:rStyle w:val="ab"/>
                <w:b w:val="0"/>
                <w:i/>
                <w:sz w:val="26"/>
                <w:szCs w:val="26"/>
              </w:rPr>
              <w:t>:</w:t>
            </w:r>
          </w:p>
          <w:p w:rsidR="00E96694" w:rsidRPr="0089658E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1.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 xml:space="preserve">Развиваем умение высказывать своё предположение на основе работы с </w:t>
            </w:r>
            <w:r w:rsidRPr="0089658E">
              <w:rPr>
                <w:sz w:val="26"/>
                <w:szCs w:val="26"/>
              </w:rPr>
              <w:lastRenderedPageBreak/>
              <w:t>материалом учебника.</w:t>
            </w:r>
          </w:p>
          <w:p w:rsidR="00E96694" w:rsidRPr="0089658E" w:rsidRDefault="00E96694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2.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Оценивать учебные действия в соответствии с поставленной задачей.</w:t>
            </w:r>
          </w:p>
          <w:p w:rsidR="00E96694" w:rsidRPr="0089658E" w:rsidRDefault="00E96694" w:rsidP="0089658E">
            <w:pPr>
              <w:pStyle w:val="a8"/>
              <w:shd w:val="clear" w:color="auto" w:fill="FFFFFF"/>
              <w:snapToGrid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3.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="00062B16" w:rsidRPr="0089658E">
              <w:rPr>
                <w:sz w:val="26"/>
                <w:szCs w:val="26"/>
              </w:rPr>
              <w:t xml:space="preserve">Прогнозировать </w:t>
            </w:r>
            <w:r w:rsidRPr="0089658E">
              <w:rPr>
                <w:sz w:val="26"/>
                <w:szCs w:val="26"/>
              </w:rPr>
              <w:t>предстоящую работу (составлять план.)</w:t>
            </w:r>
          </w:p>
          <w:p w:rsidR="00062B16" w:rsidRPr="0089658E" w:rsidRDefault="00062B16" w:rsidP="0089658E">
            <w:pPr>
              <w:shd w:val="clear" w:color="auto" w:fill="FFFFFF"/>
              <w:spacing w:line="276" w:lineRule="auto"/>
              <w:rPr>
                <w:rStyle w:val="ab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E96694" w:rsidRPr="0089658E" w:rsidRDefault="00E96694" w:rsidP="0089658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658E">
              <w:rPr>
                <w:rStyle w:val="ab"/>
                <w:rFonts w:ascii="Times New Roman" w:hAnsi="Times New Roman" w:cs="Times New Roman"/>
                <w:b w:val="0"/>
                <w:sz w:val="26"/>
                <w:szCs w:val="26"/>
              </w:rPr>
              <w:t>4.</w:t>
            </w:r>
            <w:r w:rsidRPr="0089658E">
              <w:rPr>
                <w:rStyle w:val="apple-converted-space"/>
                <w:rFonts w:ascii="Times New Roman" w:hAnsi="Times New Roman" w:cs="Times New Roman"/>
                <w:sz w:val="26"/>
                <w:szCs w:val="26"/>
              </w:rPr>
              <w:t> </w:t>
            </w: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Осуществлять познавательную и личностную рефлексию.</w:t>
            </w:r>
          </w:p>
          <w:p w:rsidR="00E96694" w:rsidRPr="0089658E" w:rsidRDefault="00062B16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8E">
              <w:rPr>
                <w:rFonts w:ascii="Times New Roman" w:hAnsi="Times New Roman" w:cs="Times New Roman"/>
                <w:sz w:val="26"/>
                <w:szCs w:val="26"/>
              </w:rPr>
              <w:t>5.Принимать и сохранять учебную задачу и включаться в деятельность, направленную на ее решение.</w:t>
            </w:r>
          </w:p>
          <w:p w:rsidR="004C378E" w:rsidRPr="0089658E" w:rsidRDefault="004C378E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i/>
                <w:sz w:val="26"/>
                <w:szCs w:val="26"/>
              </w:rPr>
            </w:pPr>
          </w:p>
          <w:p w:rsidR="004C378E" w:rsidRPr="0089658E" w:rsidRDefault="004C378E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i/>
                <w:sz w:val="26"/>
                <w:szCs w:val="26"/>
              </w:rPr>
            </w:pPr>
          </w:p>
          <w:p w:rsidR="004C378E" w:rsidRPr="0089658E" w:rsidRDefault="004C378E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i/>
                <w:sz w:val="26"/>
                <w:szCs w:val="26"/>
              </w:rPr>
            </w:pPr>
          </w:p>
          <w:p w:rsidR="004C378E" w:rsidRPr="0089658E" w:rsidRDefault="004C378E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i/>
                <w:sz w:val="26"/>
                <w:szCs w:val="26"/>
              </w:rPr>
            </w:pPr>
          </w:p>
          <w:p w:rsidR="00062B16" w:rsidRPr="0089658E" w:rsidRDefault="00062B1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i/>
                <w:sz w:val="26"/>
                <w:szCs w:val="26"/>
              </w:rPr>
            </w:pPr>
            <w:r w:rsidRPr="0089658E">
              <w:rPr>
                <w:rStyle w:val="ab"/>
                <w:b w:val="0"/>
                <w:i/>
                <w:sz w:val="26"/>
                <w:szCs w:val="26"/>
              </w:rPr>
              <w:t>Коммуникативные УУД:</w:t>
            </w:r>
          </w:p>
          <w:p w:rsidR="00062B16" w:rsidRPr="0089658E" w:rsidRDefault="00062B1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 xml:space="preserve">1. </w:t>
            </w:r>
            <w:r w:rsidRPr="0089658E">
              <w:rPr>
                <w:sz w:val="26"/>
                <w:szCs w:val="26"/>
              </w:rPr>
              <w:t xml:space="preserve">Развиваем умение слушать и понимать </w:t>
            </w:r>
            <w:r w:rsidRPr="0089658E">
              <w:rPr>
                <w:sz w:val="26"/>
                <w:szCs w:val="26"/>
              </w:rPr>
              <w:lastRenderedPageBreak/>
              <w:t>других.</w:t>
            </w:r>
          </w:p>
          <w:p w:rsidR="00062B16" w:rsidRPr="0089658E" w:rsidRDefault="00062B1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2.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Строить речевое высказывание в соответствии с поставленными задачами.</w:t>
            </w:r>
          </w:p>
          <w:p w:rsidR="00062B16" w:rsidRPr="0089658E" w:rsidRDefault="00062B1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3.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Оформлять свои мысли в устной форме.</w:t>
            </w:r>
          </w:p>
          <w:p w:rsidR="00062B16" w:rsidRPr="0089658E" w:rsidRDefault="00062B16" w:rsidP="0089658E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bCs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 xml:space="preserve">4. </w:t>
            </w:r>
            <w:r w:rsidRPr="0089658E">
              <w:rPr>
                <w:rStyle w:val="ab"/>
                <w:b w:val="0"/>
                <w:bCs w:val="0"/>
                <w:sz w:val="26"/>
                <w:szCs w:val="26"/>
              </w:rPr>
              <w:t>Умение работать в паре и в группах.</w:t>
            </w:r>
          </w:p>
          <w:p w:rsidR="00062B16" w:rsidRDefault="00062B16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609" w:rsidRPr="0089658E" w:rsidRDefault="003D1609" w:rsidP="003D1609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i/>
                <w:sz w:val="26"/>
                <w:szCs w:val="26"/>
              </w:rPr>
            </w:pPr>
            <w:r w:rsidRPr="0089658E">
              <w:rPr>
                <w:rStyle w:val="ab"/>
                <w:b w:val="0"/>
                <w:i/>
                <w:sz w:val="26"/>
                <w:szCs w:val="26"/>
              </w:rPr>
              <w:t>Коммуникативные УУД:</w:t>
            </w:r>
          </w:p>
          <w:p w:rsidR="003D1609" w:rsidRPr="0089658E" w:rsidRDefault="003D1609" w:rsidP="003D1609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 xml:space="preserve">1. </w:t>
            </w:r>
            <w:r w:rsidRPr="0089658E">
              <w:rPr>
                <w:sz w:val="26"/>
                <w:szCs w:val="26"/>
              </w:rPr>
              <w:t>Развиваем умение слушать и понимать других.</w:t>
            </w:r>
          </w:p>
          <w:p w:rsidR="003D1609" w:rsidRPr="0089658E" w:rsidRDefault="003D1609" w:rsidP="003D1609">
            <w:pPr>
              <w:pStyle w:val="a8"/>
              <w:shd w:val="clear" w:color="auto" w:fill="FFFFFF"/>
              <w:spacing w:before="0" w:beforeAutospacing="0" w:after="0" w:afterAutospacing="0" w:line="276" w:lineRule="auto"/>
              <w:rPr>
                <w:rStyle w:val="ab"/>
                <w:b w:val="0"/>
                <w:sz w:val="26"/>
                <w:szCs w:val="26"/>
              </w:rPr>
            </w:pPr>
            <w:r w:rsidRPr="0089658E">
              <w:rPr>
                <w:rStyle w:val="ab"/>
                <w:b w:val="0"/>
                <w:sz w:val="26"/>
                <w:szCs w:val="26"/>
              </w:rPr>
              <w:t>2.</w:t>
            </w:r>
            <w:r w:rsidRPr="0089658E">
              <w:rPr>
                <w:rStyle w:val="apple-converted-space"/>
                <w:sz w:val="26"/>
                <w:szCs w:val="26"/>
              </w:rPr>
              <w:t> </w:t>
            </w:r>
            <w:r w:rsidRPr="0089658E">
              <w:rPr>
                <w:sz w:val="26"/>
                <w:szCs w:val="26"/>
              </w:rPr>
              <w:t>Строить речевое высказывание в соответствии с поставленными задачами.</w:t>
            </w:r>
          </w:p>
          <w:p w:rsidR="003D1609" w:rsidRPr="00BA0CD6" w:rsidRDefault="003D1609" w:rsidP="003D1609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A0CD6">
              <w:rPr>
                <w:rStyle w:val="ab"/>
                <w:rFonts w:ascii="Times New Roman" w:hAnsi="Times New Roman" w:cs="Times New Roman"/>
                <w:b w:val="0"/>
                <w:sz w:val="26"/>
                <w:szCs w:val="26"/>
              </w:rPr>
              <w:t>3.</w:t>
            </w:r>
            <w:r w:rsidRPr="00BA0CD6">
              <w:rPr>
                <w:rStyle w:val="apple-converted-space"/>
                <w:rFonts w:ascii="Times New Roman" w:hAnsi="Times New Roman" w:cs="Times New Roman"/>
                <w:sz w:val="26"/>
                <w:szCs w:val="26"/>
              </w:rPr>
              <w:t> </w:t>
            </w:r>
            <w:r w:rsidRPr="00BA0CD6">
              <w:rPr>
                <w:rFonts w:ascii="Times New Roman" w:hAnsi="Times New Roman" w:cs="Times New Roman"/>
                <w:sz w:val="26"/>
                <w:szCs w:val="26"/>
              </w:rPr>
              <w:t>Оформлять свои мысли в устной форме</w:t>
            </w:r>
          </w:p>
          <w:p w:rsidR="003D1609" w:rsidRPr="0089658E" w:rsidRDefault="003D1609" w:rsidP="0089658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A198B" w:rsidRPr="00BF524E" w:rsidRDefault="00BA198B" w:rsidP="00BA19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1E81" w:rsidRPr="00BF524E" w:rsidRDefault="00A61E81" w:rsidP="00BA198B">
      <w:pPr>
        <w:jc w:val="center"/>
        <w:rPr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4"/>
        <w:gridCol w:w="7905"/>
      </w:tblGrid>
      <w:tr w:rsidR="003D1609" w:rsidTr="008708E7">
        <w:tc>
          <w:tcPr>
            <w:tcW w:w="7904" w:type="dxa"/>
          </w:tcPr>
          <w:p w:rsidR="008708E7" w:rsidRDefault="008708E7" w:rsidP="00BA1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5" w:type="dxa"/>
          </w:tcPr>
          <w:p w:rsidR="008708E7" w:rsidRDefault="008708E7" w:rsidP="00BA1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09CC" w:rsidRPr="00BF524E" w:rsidRDefault="002A09CC" w:rsidP="00BA19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1E81" w:rsidRPr="00BF524E" w:rsidRDefault="00A61E81" w:rsidP="00BA19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09CC" w:rsidRDefault="002A09CC" w:rsidP="003D1609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61E81" w:rsidRPr="00BA198B" w:rsidRDefault="00A61E81" w:rsidP="00BA198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61E81" w:rsidRPr="00BA198B" w:rsidSect="00D76FA5">
      <w:pgSz w:w="16838" w:h="11906" w:orient="landscape"/>
      <w:pgMar w:top="851" w:right="340" w:bottom="1701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etersburg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6"/>
    <w:multiLevelType w:val="singleLevel"/>
    <w:tmpl w:val="D4D23322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 w:val="0"/>
        <w:sz w:val="24"/>
        <w:szCs w:val="24"/>
      </w:rPr>
    </w:lvl>
  </w:abstractNum>
  <w:abstractNum w:abstractNumId="3">
    <w:nsid w:val="00000007"/>
    <w:multiLevelType w:val="singleLevel"/>
    <w:tmpl w:val="7AAEDCBA"/>
    <w:name w:val="WW8Num7"/>
    <w:lvl w:ilvl="0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08C51B8C"/>
    <w:multiLevelType w:val="hybridMultilevel"/>
    <w:tmpl w:val="8418ECBA"/>
    <w:lvl w:ilvl="0" w:tplc="5D9A6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1AFC84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44B7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F04B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F032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34B0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E8C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1EAE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443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DB24DF"/>
    <w:multiLevelType w:val="hybridMultilevel"/>
    <w:tmpl w:val="B270F374"/>
    <w:lvl w:ilvl="0" w:tplc="E78463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D73CF0"/>
    <w:multiLevelType w:val="multilevel"/>
    <w:tmpl w:val="15802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24225C3"/>
    <w:multiLevelType w:val="hybridMultilevel"/>
    <w:tmpl w:val="CE36727E"/>
    <w:lvl w:ilvl="0" w:tplc="E94467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FE2B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7449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149E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C70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3CFB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3404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DEA3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2274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64F1476"/>
    <w:multiLevelType w:val="hybridMultilevel"/>
    <w:tmpl w:val="737E2100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7C4B45"/>
    <w:multiLevelType w:val="hybridMultilevel"/>
    <w:tmpl w:val="CC3E0EBC"/>
    <w:lvl w:ilvl="0" w:tplc="D4D233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2D2063"/>
    <w:multiLevelType w:val="hybridMultilevel"/>
    <w:tmpl w:val="BF664F54"/>
    <w:lvl w:ilvl="0" w:tplc="68781AE2">
      <w:start w:val="2"/>
      <w:numFmt w:val="decimal"/>
      <w:lvlText w:val="%1"/>
      <w:lvlJc w:val="left"/>
      <w:pPr>
        <w:ind w:left="720" w:hanging="360"/>
      </w:pPr>
      <w:rPr>
        <w:rFonts w:hint="default"/>
        <w:color w:val="00AE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B61B4E"/>
    <w:multiLevelType w:val="hybridMultilevel"/>
    <w:tmpl w:val="B7E67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A02917"/>
    <w:multiLevelType w:val="multilevel"/>
    <w:tmpl w:val="47981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13353D"/>
    <w:multiLevelType w:val="hybridMultilevel"/>
    <w:tmpl w:val="8A22A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54B2D"/>
    <w:multiLevelType w:val="hybridMultilevel"/>
    <w:tmpl w:val="E73EB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35A18"/>
    <w:multiLevelType w:val="hybridMultilevel"/>
    <w:tmpl w:val="4B2C2886"/>
    <w:lvl w:ilvl="0" w:tplc="6DDE5E1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832432"/>
    <w:multiLevelType w:val="multilevel"/>
    <w:tmpl w:val="A3D49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061D91"/>
    <w:multiLevelType w:val="multilevel"/>
    <w:tmpl w:val="077EE5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0D5240"/>
    <w:multiLevelType w:val="hybridMultilevel"/>
    <w:tmpl w:val="20A6C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A4652B"/>
    <w:multiLevelType w:val="multilevel"/>
    <w:tmpl w:val="D712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6B17D1"/>
    <w:multiLevelType w:val="hybridMultilevel"/>
    <w:tmpl w:val="CDF02CAC"/>
    <w:lvl w:ilvl="0" w:tplc="1D081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1D5EE6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00D8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44A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B0B6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6CA9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02F1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64E8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208D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A26740"/>
    <w:multiLevelType w:val="hybridMultilevel"/>
    <w:tmpl w:val="3E1C494A"/>
    <w:lvl w:ilvl="0" w:tplc="8B2C9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5212BC"/>
    <w:multiLevelType w:val="hybridMultilevel"/>
    <w:tmpl w:val="220C7D7A"/>
    <w:lvl w:ilvl="0" w:tplc="D4D233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587A09"/>
    <w:multiLevelType w:val="multilevel"/>
    <w:tmpl w:val="D77E7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6224DD"/>
    <w:multiLevelType w:val="hybridMultilevel"/>
    <w:tmpl w:val="931AEC14"/>
    <w:lvl w:ilvl="0" w:tplc="2738F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7F7324"/>
    <w:multiLevelType w:val="hybridMultilevel"/>
    <w:tmpl w:val="F88E064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7"/>
  </w:num>
  <w:num w:numId="4">
    <w:abstractNumId w:val="23"/>
  </w:num>
  <w:num w:numId="5">
    <w:abstractNumId w:val="2"/>
    <w:lvlOverride w:ilvl="0">
      <w:startOverride w:val="1"/>
    </w:lvlOverride>
  </w:num>
  <w:num w:numId="6">
    <w:abstractNumId w:val="0"/>
  </w:num>
  <w:num w:numId="7">
    <w:abstractNumId w:val="4"/>
  </w:num>
  <w:num w:numId="8">
    <w:abstractNumId w:val="8"/>
  </w:num>
  <w:num w:numId="9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</w:num>
  <w:num w:numId="11">
    <w:abstractNumId w:val="3"/>
    <w:lvlOverride w:ilvl="0">
      <w:startOverride w:val="10"/>
    </w:lvlOverride>
  </w:num>
  <w:num w:numId="12">
    <w:abstractNumId w:val="5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30"/>
  </w:num>
  <w:num w:numId="25">
    <w:abstractNumId w:val="13"/>
  </w:num>
  <w:num w:numId="26">
    <w:abstractNumId w:val="10"/>
  </w:num>
  <w:num w:numId="27">
    <w:abstractNumId w:val="26"/>
  </w:num>
  <w:num w:numId="28">
    <w:abstractNumId w:val="15"/>
  </w:num>
  <w:num w:numId="29">
    <w:abstractNumId w:val="14"/>
  </w:num>
  <w:num w:numId="30">
    <w:abstractNumId w:val="20"/>
  </w:num>
  <w:num w:numId="31">
    <w:abstractNumId w:val="31"/>
  </w:num>
  <w:num w:numId="32">
    <w:abstractNumId w:val="17"/>
  </w:num>
  <w:num w:numId="33">
    <w:abstractNumId w:val="1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7F31"/>
    <w:rsid w:val="000623A3"/>
    <w:rsid w:val="00062B16"/>
    <w:rsid w:val="00075BE7"/>
    <w:rsid w:val="000B0D42"/>
    <w:rsid w:val="000C558E"/>
    <w:rsid w:val="000F1E68"/>
    <w:rsid w:val="001078AE"/>
    <w:rsid w:val="00112607"/>
    <w:rsid w:val="00127F31"/>
    <w:rsid w:val="00151D73"/>
    <w:rsid w:val="00183F92"/>
    <w:rsid w:val="001A35FD"/>
    <w:rsid w:val="001B28C5"/>
    <w:rsid w:val="001D6F58"/>
    <w:rsid w:val="001F4729"/>
    <w:rsid w:val="002106FC"/>
    <w:rsid w:val="002605E0"/>
    <w:rsid w:val="0026096C"/>
    <w:rsid w:val="002660E7"/>
    <w:rsid w:val="00296890"/>
    <w:rsid w:val="00297E19"/>
    <w:rsid w:val="002A09CC"/>
    <w:rsid w:val="002B7AFE"/>
    <w:rsid w:val="002E045F"/>
    <w:rsid w:val="002E6C4F"/>
    <w:rsid w:val="00346136"/>
    <w:rsid w:val="00355A66"/>
    <w:rsid w:val="0036266F"/>
    <w:rsid w:val="003B7A6C"/>
    <w:rsid w:val="003D1609"/>
    <w:rsid w:val="003E03DD"/>
    <w:rsid w:val="003F174A"/>
    <w:rsid w:val="004214DF"/>
    <w:rsid w:val="00426D00"/>
    <w:rsid w:val="00480AD1"/>
    <w:rsid w:val="0048179A"/>
    <w:rsid w:val="004C1EBB"/>
    <w:rsid w:val="004C378E"/>
    <w:rsid w:val="004D4027"/>
    <w:rsid w:val="004E6309"/>
    <w:rsid w:val="005169E4"/>
    <w:rsid w:val="005578AB"/>
    <w:rsid w:val="0056546E"/>
    <w:rsid w:val="00571C49"/>
    <w:rsid w:val="00582ABD"/>
    <w:rsid w:val="00584E82"/>
    <w:rsid w:val="00590453"/>
    <w:rsid w:val="005A6C6C"/>
    <w:rsid w:val="005C4796"/>
    <w:rsid w:val="00606F38"/>
    <w:rsid w:val="00611D04"/>
    <w:rsid w:val="00633490"/>
    <w:rsid w:val="0064701F"/>
    <w:rsid w:val="00661E46"/>
    <w:rsid w:val="006663F5"/>
    <w:rsid w:val="006666FD"/>
    <w:rsid w:val="00686CD8"/>
    <w:rsid w:val="006C6936"/>
    <w:rsid w:val="006E6E18"/>
    <w:rsid w:val="006F5F78"/>
    <w:rsid w:val="00704702"/>
    <w:rsid w:val="00715E8B"/>
    <w:rsid w:val="00741C5D"/>
    <w:rsid w:val="0074600F"/>
    <w:rsid w:val="007841F7"/>
    <w:rsid w:val="00786E5C"/>
    <w:rsid w:val="007A7931"/>
    <w:rsid w:val="007F4F9B"/>
    <w:rsid w:val="00803E22"/>
    <w:rsid w:val="008112A5"/>
    <w:rsid w:val="00822C86"/>
    <w:rsid w:val="00832FD4"/>
    <w:rsid w:val="008708E7"/>
    <w:rsid w:val="008877A3"/>
    <w:rsid w:val="0089201C"/>
    <w:rsid w:val="00892C69"/>
    <w:rsid w:val="0089658E"/>
    <w:rsid w:val="008A0507"/>
    <w:rsid w:val="008B051A"/>
    <w:rsid w:val="008B224B"/>
    <w:rsid w:val="008E0811"/>
    <w:rsid w:val="009163A4"/>
    <w:rsid w:val="00970745"/>
    <w:rsid w:val="0097291D"/>
    <w:rsid w:val="00983398"/>
    <w:rsid w:val="009B34E0"/>
    <w:rsid w:val="009B6AAC"/>
    <w:rsid w:val="009D6196"/>
    <w:rsid w:val="009E7BE3"/>
    <w:rsid w:val="009F00A0"/>
    <w:rsid w:val="009F18A1"/>
    <w:rsid w:val="00A1713E"/>
    <w:rsid w:val="00A54962"/>
    <w:rsid w:val="00A61E81"/>
    <w:rsid w:val="00AA6464"/>
    <w:rsid w:val="00B13A18"/>
    <w:rsid w:val="00B16B19"/>
    <w:rsid w:val="00B32B46"/>
    <w:rsid w:val="00B46D83"/>
    <w:rsid w:val="00B47C35"/>
    <w:rsid w:val="00B60214"/>
    <w:rsid w:val="00B90CFC"/>
    <w:rsid w:val="00BA0CD6"/>
    <w:rsid w:val="00BA198B"/>
    <w:rsid w:val="00BE5B6E"/>
    <w:rsid w:val="00BF199B"/>
    <w:rsid w:val="00BF524E"/>
    <w:rsid w:val="00C12767"/>
    <w:rsid w:val="00C24E98"/>
    <w:rsid w:val="00C2547B"/>
    <w:rsid w:val="00C277C4"/>
    <w:rsid w:val="00C7122B"/>
    <w:rsid w:val="00C87B74"/>
    <w:rsid w:val="00C909DD"/>
    <w:rsid w:val="00CB4F73"/>
    <w:rsid w:val="00CD3659"/>
    <w:rsid w:val="00D01DCE"/>
    <w:rsid w:val="00D6159D"/>
    <w:rsid w:val="00D76FA5"/>
    <w:rsid w:val="00D90A14"/>
    <w:rsid w:val="00D9145C"/>
    <w:rsid w:val="00DE7267"/>
    <w:rsid w:val="00DF1195"/>
    <w:rsid w:val="00E03537"/>
    <w:rsid w:val="00E56EFE"/>
    <w:rsid w:val="00E70FE3"/>
    <w:rsid w:val="00E757B5"/>
    <w:rsid w:val="00E80FCF"/>
    <w:rsid w:val="00E900DC"/>
    <w:rsid w:val="00E96694"/>
    <w:rsid w:val="00ED30D3"/>
    <w:rsid w:val="00EF3440"/>
    <w:rsid w:val="00F05DD5"/>
    <w:rsid w:val="00F12D0F"/>
    <w:rsid w:val="00F160F3"/>
    <w:rsid w:val="00F2783E"/>
    <w:rsid w:val="00F45CA3"/>
    <w:rsid w:val="00F9082D"/>
    <w:rsid w:val="00FD7BCC"/>
    <w:rsid w:val="00FE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35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E8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6096C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1">
    <w:name w:val="Обычный1"/>
    <w:basedOn w:val="a"/>
    <w:rsid w:val="009B3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03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E96694"/>
    <w:pPr>
      <w:suppressAutoHyphens/>
      <w:spacing w:after="120"/>
    </w:pPr>
    <w:rPr>
      <w:rFonts w:ascii="Calibri" w:eastAsia="Calibri" w:hAnsi="Calibri" w:cs="Times New Roman"/>
      <w:lang w:eastAsia="ar-SA"/>
    </w:rPr>
  </w:style>
  <w:style w:type="character" w:customStyle="1" w:styleId="aa">
    <w:name w:val="Основной текст Знак"/>
    <w:basedOn w:val="a0"/>
    <w:link w:val="a9"/>
    <w:rsid w:val="00E96694"/>
    <w:rPr>
      <w:rFonts w:ascii="Calibri" w:eastAsia="Calibri" w:hAnsi="Calibri" w:cs="Times New Roman"/>
      <w:lang w:eastAsia="ar-SA"/>
    </w:rPr>
  </w:style>
  <w:style w:type="paragraph" w:customStyle="1" w:styleId="21">
    <w:name w:val="Основной текст с отступом 21"/>
    <w:basedOn w:val="a"/>
    <w:rsid w:val="00E96694"/>
    <w:pPr>
      <w:suppressAutoHyphens/>
      <w:ind w:left="60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E96694"/>
  </w:style>
  <w:style w:type="character" w:styleId="ab">
    <w:name w:val="Strong"/>
    <w:qFormat/>
    <w:rsid w:val="00E966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29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5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93956-412D-48C7-AA12-C3CAFD7C6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8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Учитель</cp:lastModifiedBy>
  <cp:revision>89</cp:revision>
  <cp:lastPrinted>2017-01-13T09:33:00Z</cp:lastPrinted>
  <dcterms:created xsi:type="dcterms:W3CDTF">2013-01-29T18:55:00Z</dcterms:created>
  <dcterms:modified xsi:type="dcterms:W3CDTF">2017-01-13T10:12:00Z</dcterms:modified>
</cp:coreProperties>
</file>